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876A58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007DA" w:rsidRPr="002B1C70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B1C70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B1C70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B1C70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B1C70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B1C70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B1C70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B1C70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</w:t>
      </w:r>
      <w:r w:rsidRPr="000743BA">
        <w:rPr>
          <w:b/>
          <w:sz w:val="24"/>
          <w:szCs w:val="24"/>
        </w:rPr>
        <w:t xml:space="preserve">заключения </w:t>
      </w:r>
      <w:r w:rsidR="000743BA" w:rsidRPr="000743BA">
        <w:rPr>
          <w:b/>
          <w:snapToGrid w:val="0"/>
          <w:sz w:val="24"/>
          <w:szCs w:val="24"/>
        </w:rPr>
        <w:t xml:space="preserve">Договора на </w:t>
      </w:r>
      <w:r w:rsidR="000743BA" w:rsidRPr="000743BA">
        <w:rPr>
          <w:b/>
          <w:sz w:val="24"/>
          <w:szCs w:val="24"/>
        </w:rPr>
        <w:t>поставку аккумуляторных батарей для устройства управления оперативным током</w:t>
      </w:r>
      <w:r w:rsidR="000743BA" w:rsidRPr="000743BA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0743BA" w:rsidRPr="000743BA">
        <w:rPr>
          <w:b/>
          <w:sz w:val="24"/>
          <w:szCs w:val="24"/>
        </w:rPr>
        <w:t>«Костромаэнерго»</w:t>
      </w:r>
      <w:r w:rsidR="000743BA" w:rsidRPr="000743BA">
        <w:rPr>
          <w:b/>
          <w:snapToGrid w:val="0"/>
          <w:sz w:val="24"/>
          <w:szCs w:val="24"/>
        </w:rPr>
        <w:t>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E40B1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15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57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68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>
        <w:rPr>
          <w:noProof/>
        </w:rPr>
        <w:t>74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>Общие сведения о процедуре запроса предложений</w:t>
      </w:r>
      <w:bookmarkEnd w:id="9"/>
    </w:p>
    <w:p w:rsidR="005B75A6" w:rsidRPr="000743B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>
        <w:rPr>
          <w:iCs/>
          <w:sz w:val="24"/>
          <w:szCs w:val="24"/>
        </w:rPr>
        <w:t>Горностаева</w:t>
      </w:r>
      <w:r w:rsidR="007556FF" w:rsidRPr="00D053CF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D053CF">
        <w:rPr>
          <w:sz w:val="24"/>
          <w:szCs w:val="24"/>
        </w:rPr>
        <w:t xml:space="preserve">адрес электронной почты: </w:t>
      </w:r>
      <w:hyperlink r:id="rId18" w:history="1">
        <w:r w:rsidR="00A83A3B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D053CF">
        <w:rPr>
          <w:iCs/>
          <w:sz w:val="24"/>
          <w:szCs w:val="24"/>
        </w:rPr>
        <w:t xml:space="preserve">, </w:t>
      </w:r>
      <w:r w:rsidRPr="000743BA">
        <w:rPr>
          <w:iCs/>
          <w:sz w:val="24"/>
          <w:szCs w:val="24"/>
        </w:rPr>
        <w:t>ответственное лицо –</w:t>
      </w:r>
      <w:r w:rsidR="000743BA" w:rsidRPr="000743BA">
        <w:rPr>
          <w:iCs/>
          <w:sz w:val="24"/>
          <w:szCs w:val="24"/>
        </w:rPr>
        <w:t xml:space="preserve"> </w:t>
      </w:r>
      <w:r w:rsidR="00480F43" w:rsidRPr="000743BA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80F43" w:rsidRPr="000743BA">
          <w:rPr>
            <w:rStyle w:val="a7"/>
            <w:sz w:val="24"/>
            <w:szCs w:val="24"/>
          </w:rPr>
          <w:t>Stotskaya.EY@mrsk-1.ru</w:t>
        </w:r>
        <w:r w:rsidR="00480F43" w:rsidRPr="000743BA">
          <w:rPr>
            <w:rStyle w:val="a7"/>
          </w:rPr>
          <w:t>)</w:t>
        </w:r>
      </w:hyperlink>
      <w:r w:rsidR="00480F43" w:rsidRPr="000743BA">
        <w:rPr>
          <w:rStyle w:val="a7"/>
          <w:color w:val="auto"/>
        </w:rPr>
        <w:t>)</w:t>
      </w:r>
      <w:r w:rsidR="00480F43" w:rsidRPr="000743BA">
        <w:rPr>
          <w:sz w:val="24"/>
          <w:szCs w:val="24"/>
        </w:rPr>
        <w:t>.</w:t>
      </w:r>
      <w:proofErr w:type="gramEnd"/>
      <w:r w:rsidR="00480F43" w:rsidRPr="000743BA">
        <w:rPr>
          <w:sz w:val="24"/>
          <w:szCs w:val="24"/>
        </w:rPr>
        <w:t xml:space="preserve"> </w:t>
      </w:r>
      <w:proofErr w:type="gramStart"/>
      <w:r w:rsidR="004B5EB3" w:rsidRPr="000743BA">
        <w:rPr>
          <w:iCs/>
          <w:sz w:val="24"/>
          <w:szCs w:val="24"/>
        </w:rPr>
        <w:t>Извещени</w:t>
      </w:r>
      <w:r w:rsidRPr="000743BA">
        <w:rPr>
          <w:iCs/>
          <w:sz w:val="24"/>
          <w:szCs w:val="24"/>
        </w:rPr>
        <w:t>ем</w:t>
      </w:r>
      <w:r w:rsidRPr="000743BA">
        <w:rPr>
          <w:sz w:val="24"/>
          <w:szCs w:val="24"/>
        </w:rPr>
        <w:t xml:space="preserve"> о проведении </w:t>
      </w:r>
      <w:r w:rsidRPr="000743BA">
        <w:rPr>
          <w:iCs/>
          <w:sz w:val="24"/>
          <w:szCs w:val="24"/>
        </w:rPr>
        <w:t>запроса предложений</w:t>
      </w:r>
      <w:r w:rsidRPr="000743BA">
        <w:rPr>
          <w:sz w:val="24"/>
          <w:szCs w:val="24"/>
        </w:rPr>
        <w:t xml:space="preserve">, опубликованным </w:t>
      </w:r>
      <w:r w:rsidRPr="000743BA">
        <w:rPr>
          <w:b/>
          <w:sz w:val="24"/>
          <w:szCs w:val="24"/>
        </w:rPr>
        <w:t>«</w:t>
      </w:r>
      <w:r w:rsidR="000743BA" w:rsidRPr="000743BA">
        <w:rPr>
          <w:b/>
          <w:sz w:val="24"/>
          <w:szCs w:val="24"/>
        </w:rPr>
        <w:t>02</w:t>
      </w:r>
      <w:r w:rsidRPr="000743BA">
        <w:rPr>
          <w:b/>
          <w:sz w:val="24"/>
          <w:szCs w:val="24"/>
        </w:rPr>
        <w:t xml:space="preserve">» </w:t>
      </w:r>
      <w:r w:rsidR="000743BA" w:rsidRPr="000743BA">
        <w:rPr>
          <w:b/>
          <w:sz w:val="24"/>
          <w:szCs w:val="24"/>
        </w:rPr>
        <w:t>февраля</w:t>
      </w:r>
      <w:r w:rsidRPr="000743BA">
        <w:rPr>
          <w:b/>
          <w:sz w:val="24"/>
          <w:szCs w:val="24"/>
        </w:rPr>
        <w:t xml:space="preserve"> </w:t>
      </w:r>
      <w:r w:rsidR="00776C7A" w:rsidRPr="000743BA">
        <w:rPr>
          <w:b/>
          <w:sz w:val="24"/>
          <w:szCs w:val="24"/>
        </w:rPr>
        <w:t>2018</w:t>
      </w:r>
      <w:r w:rsidRPr="000743BA">
        <w:rPr>
          <w:b/>
          <w:sz w:val="24"/>
          <w:szCs w:val="24"/>
        </w:rPr>
        <w:t xml:space="preserve"> г.</w:t>
      </w:r>
      <w:r w:rsidRPr="000743BA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0743BA">
          <w:rPr>
            <w:rStyle w:val="a7"/>
            <w:color w:val="auto"/>
            <w:sz w:val="24"/>
            <w:szCs w:val="24"/>
          </w:rPr>
          <w:t>www.zakupki.</w:t>
        </w:r>
        <w:r w:rsidR="00345CCA" w:rsidRPr="000743B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0743BA">
          <w:rPr>
            <w:rStyle w:val="a7"/>
            <w:color w:val="auto"/>
            <w:sz w:val="24"/>
            <w:szCs w:val="24"/>
          </w:rPr>
          <w:t>.ru</w:t>
        </w:r>
      </w:hyperlink>
      <w:r w:rsidRPr="000743BA">
        <w:rPr>
          <w:sz w:val="24"/>
          <w:szCs w:val="24"/>
        </w:rPr>
        <w:t>),</w:t>
      </w:r>
      <w:r w:rsidR="009D7F01" w:rsidRPr="000743BA">
        <w:rPr>
          <w:iCs/>
          <w:sz w:val="24"/>
          <w:szCs w:val="24"/>
        </w:rPr>
        <w:t xml:space="preserve"> </w:t>
      </w:r>
      <w:r w:rsidR="009D7F01" w:rsidRPr="000743BA">
        <w:rPr>
          <w:sz w:val="24"/>
          <w:szCs w:val="24"/>
        </w:rPr>
        <w:t xml:space="preserve">на сайте </w:t>
      </w:r>
      <w:r w:rsidR="007556FF" w:rsidRPr="000743BA">
        <w:rPr>
          <w:iCs/>
          <w:sz w:val="24"/>
          <w:szCs w:val="24"/>
        </w:rPr>
        <w:t>ПАО «МРСК Центра»</w:t>
      </w:r>
      <w:r w:rsidR="009D7F01" w:rsidRPr="000743BA">
        <w:rPr>
          <w:sz w:val="24"/>
          <w:szCs w:val="24"/>
        </w:rPr>
        <w:t xml:space="preserve"> (</w:t>
      </w:r>
      <w:hyperlink r:id="rId21" w:history="1">
        <w:r w:rsidR="007556FF" w:rsidRPr="000743B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0743BA">
        <w:rPr>
          <w:sz w:val="24"/>
          <w:szCs w:val="24"/>
        </w:rPr>
        <w:t>)</w:t>
      </w:r>
      <w:r w:rsidR="00702B2C" w:rsidRPr="000743BA">
        <w:rPr>
          <w:sz w:val="24"/>
          <w:szCs w:val="24"/>
        </w:rPr>
        <w:t>, на сайте ЭТП,</w:t>
      </w:r>
      <w:r w:rsidR="00702B2C" w:rsidRPr="00D053CF">
        <w:rPr>
          <w:sz w:val="24"/>
          <w:szCs w:val="24"/>
        </w:rPr>
        <w:t xml:space="preserve"> </w:t>
      </w:r>
      <w:r w:rsidR="00702B2C" w:rsidRPr="000743BA">
        <w:rPr>
          <w:sz w:val="24"/>
          <w:szCs w:val="24"/>
        </w:rPr>
        <w:t xml:space="preserve">указанном в п. </w:t>
      </w:r>
      <w:r w:rsidR="00334620" w:rsidRPr="000743BA">
        <w:fldChar w:fldCharType="begin"/>
      </w:r>
      <w:r w:rsidR="00334620" w:rsidRPr="000743BA">
        <w:instrText xml:space="preserve"> REF _Ref440269836 \r \h  \* MERGEFORMAT </w:instrText>
      </w:r>
      <w:r w:rsidR="00334620" w:rsidRPr="000743BA">
        <w:fldChar w:fldCharType="separate"/>
      </w:r>
      <w:r w:rsidR="00B007DA" w:rsidRPr="000743BA">
        <w:rPr>
          <w:sz w:val="24"/>
          <w:szCs w:val="24"/>
        </w:rPr>
        <w:t>1.1.3</w:t>
      </w:r>
      <w:r w:rsidR="00334620" w:rsidRPr="000743BA">
        <w:fldChar w:fldCharType="end"/>
      </w:r>
      <w:r w:rsidR="00702B2C" w:rsidRPr="000743BA">
        <w:rPr>
          <w:sz w:val="24"/>
          <w:szCs w:val="24"/>
        </w:rPr>
        <w:t xml:space="preserve"> настоящей Документации</w:t>
      </w:r>
      <w:r w:rsidR="003B6795" w:rsidRPr="000743BA">
        <w:rPr>
          <w:sz w:val="24"/>
          <w:szCs w:val="24"/>
        </w:rPr>
        <w:t xml:space="preserve">, </w:t>
      </w:r>
      <w:r w:rsidRPr="000743BA">
        <w:rPr>
          <w:iCs/>
          <w:sz w:val="24"/>
          <w:szCs w:val="24"/>
        </w:rPr>
        <w:t>приг</w:t>
      </w:r>
      <w:r w:rsidRPr="000743BA">
        <w:rPr>
          <w:sz w:val="24"/>
          <w:szCs w:val="24"/>
        </w:rPr>
        <w:t>ласило юридических лиц</w:t>
      </w:r>
      <w:r w:rsidR="005B75A6" w:rsidRPr="000743BA">
        <w:rPr>
          <w:sz w:val="24"/>
          <w:szCs w:val="24"/>
        </w:rPr>
        <w:t xml:space="preserve"> и физических лиц (в т.</w:t>
      </w:r>
      <w:r w:rsidR="003129D4" w:rsidRPr="000743BA">
        <w:rPr>
          <w:sz w:val="24"/>
          <w:szCs w:val="24"/>
        </w:rPr>
        <w:t xml:space="preserve"> </w:t>
      </w:r>
      <w:r w:rsidR="005B75A6" w:rsidRPr="000743BA">
        <w:rPr>
          <w:sz w:val="24"/>
          <w:szCs w:val="24"/>
        </w:rPr>
        <w:t>ч. индивидуальных предпринимателей)</w:t>
      </w:r>
      <w:r w:rsidR="001C2F0C" w:rsidRPr="000743BA">
        <w:rPr>
          <w:sz w:val="24"/>
          <w:szCs w:val="24"/>
        </w:rPr>
        <w:t xml:space="preserve">, соответствующих требованиям п. </w:t>
      </w:r>
      <w:r w:rsidR="00334620" w:rsidRPr="000743BA">
        <w:fldChar w:fldCharType="begin"/>
      </w:r>
      <w:r w:rsidR="00334620" w:rsidRPr="000743BA">
        <w:instrText xml:space="preserve"> REF _Ref440357582 \r \h  \* MERGEFORMAT </w:instrText>
      </w:r>
      <w:r w:rsidR="00334620" w:rsidRPr="000743BA">
        <w:fldChar w:fldCharType="separate"/>
      </w:r>
      <w:r w:rsidR="00B007DA" w:rsidRPr="000743BA">
        <w:rPr>
          <w:sz w:val="24"/>
          <w:szCs w:val="24"/>
        </w:rPr>
        <w:t>1.1.2</w:t>
      </w:r>
      <w:r w:rsidR="00334620" w:rsidRPr="000743BA">
        <w:fldChar w:fldCharType="end"/>
      </w:r>
      <w:r w:rsidR="0006460D" w:rsidRPr="000743BA">
        <w:rPr>
          <w:sz w:val="24"/>
          <w:szCs w:val="24"/>
        </w:rPr>
        <w:t xml:space="preserve"> (далее – Участники)</w:t>
      </w:r>
      <w:r w:rsidR="001C2F0C" w:rsidRPr="000743BA">
        <w:rPr>
          <w:sz w:val="24"/>
          <w:szCs w:val="24"/>
        </w:rPr>
        <w:t xml:space="preserve">, </w:t>
      </w:r>
      <w:r w:rsidR="004B5EB3" w:rsidRPr="000743BA">
        <w:rPr>
          <w:sz w:val="24"/>
          <w:szCs w:val="24"/>
        </w:rPr>
        <w:t xml:space="preserve">к участию в процедуре </w:t>
      </w:r>
      <w:r w:rsidR="00075C00" w:rsidRPr="000743BA">
        <w:rPr>
          <w:sz w:val="24"/>
          <w:szCs w:val="24"/>
        </w:rPr>
        <w:t>запроса предложений</w:t>
      </w:r>
      <w:r w:rsidRPr="000743BA">
        <w:rPr>
          <w:sz w:val="24"/>
          <w:szCs w:val="24"/>
        </w:rPr>
        <w:t xml:space="preserve"> </w:t>
      </w:r>
      <w:bookmarkEnd w:id="10"/>
      <w:r w:rsidR="004B5EB3" w:rsidRPr="000743BA">
        <w:rPr>
          <w:sz w:val="24"/>
          <w:szCs w:val="24"/>
        </w:rPr>
        <w:t>на право заключения</w:t>
      </w:r>
      <w:proofErr w:type="gramEnd"/>
      <w:r w:rsidR="004B5EB3" w:rsidRPr="000743BA">
        <w:rPr>
          <w:sz w:val="24"/>
          <w:szCs w:val="24"/>
        </w:rPr>
        <w:t xml:space="preserve"> </w:t>
      </w:r>
      <w:proofErr w:type="gramStart"/>
      <w:r w:rsidR="002B1C70">
        <w:rPr>
          <w:sz w:val="24"/>
          <w:szCs w:val="24"/>
        </w:rPr>
        <w:t>Договора</w:t>
      </w:r>
      <w:r w:rsidR="00702B2C" w:rsidRPr="000743BA">
        <w:rPr>
          <w:sz w:val="24"/>
          <w:szCs w:val="24"/>
        </w:rPr>
        <w:t xml:space="preserve"> </w:t>
      </w:r>
      <w:r w:rsidR="000743BA" w:rsidRPr="000743BA">
        <w:rPr>
          <w:snapToGrid w:val="0"/>
          <w:sz w:val="24"/>
          <w:szCs w:val="24"/>
        </w:rPr>
        <w:t xml:space="preserve">на </w:t>
      </w:r>
      <w:r w:rsidR="000743BA" w:rsidRPr="000743BA">
        <w:rPr>
          <w:sz w:val="24"/>
          <w:szCs w:val="24"/>
        </w:rPr>
        <w:t>поставку аккумуляторных батарей для устройства управления оперативным током</w:t>
      </w:r>
      <w:r w:rsidR="000743BA" w:rsidRPr="000743BA">
        <w:rPr>
          <w:snapToGrid w:val="0"/>
          <w:sz w:val="24"/>
          <w:szCs w:val="24"/>
        </w:rPr>
        <w:t xml:space="preserve"> </w:t>
      </w:r>
      <w:r w:rsidR="00702B2C" w:rsidRPr="000743BA">
        <w:rPr>
          <w:sz w:val="24"/>
          <w:szCs w:val="24"/>
        </w:rPr>
        <w:t xml:space="preserve">для нужд ПАО «МРСК Центра» </w:t>
      </w:r>
      <w:r w:rsidR="00862664" w:rsidRPr="000743BA">
        <w:rPr>
          <w:sz w:val="24"/>
          <w:szCs w:val="24"/>
        </w:rPr>
        <w:t>(филиала «Костромаэнерго», расположенного по адресу:</w:t>
      </w:r>
      <w:proofErr w:type="gramEnd"/>
      <w:r w:rsidR="00862664" w:rsidRPr="000743BA">
        <w:rPr>
          <w:sz w:val="24"/>
          <w:szCs w:val="24"/>
        </w:rPr>
        <w:t xml:space="preserve"> </w:t>
      </w:r>
      <w:proofErr w:type="gramStart"/>
      <w:r w:rsidR="00862664" w:rsidRPr="000743BA">
        <w:rPr>
          <w:sz w:val="24"/>
          <w:szCs w:val="24"/>
        </w:rPr>
        <w:t>РФ, 156961,</w:t>
      </w:r>
      <w:r w:rsidR="000743BA" w:rsidRPr="000743BA">
        <w:rPr>
          <w:sz w:val="24"/>
          <w:szCs w:val="24"/>
        </w:rPr>
        <w:t xml:space="preserve"> г. Кострома, проспект Мира, 53</w:t>
      </w:r>
      <w:r w:rsidR="00862664" w:rsidRPr="000743BA">
        <w:rPr>
          <w:sz w:val="24"/>
          <w:szCs w:val="24"/>
        </w:rPr>
        <w:t>)</w:t>
      </w:r>
      <w:r w:rsidRPr="000743BA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1C2F0C" w:rsidRPr="000743BA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0743BA">
        <w:rPr>
          <w:sz w:val="24"/>
          <w:szCs w:val="24"/>
        </w:rPr>
        <w:t>Участвовать в настоящем Запросе</w:t>
      </w:r>
      <w:r w:rsidRPr="00D053CF">
        <w:rPr>
          <w:sz w:val="24"/>
          <w:szCs w:val="24"/>
        </w:rPr>
        <w:t xml:space="preserve">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Победителями </w:t>
      </w:r>
      <w:r w:rsidR="003F4558" w:rsidRPr="00B70857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</w:t>
      </w:r>
      <w:r w:rsidR="003F4558" w:rsidRPr="000743BA">
        <w:rPr>
          <w:sz w:val="24"/>
          <w:szCs w:val="24"/>
        </w:rPr>
        <w:t>основного электротехнического оборудования на 2017-2019 год для нужд ДЗО ПАО «</w:t>
      </w:r>
      <w:proofErr w:type="spellStart"/>
      <w:r w:rsidR="003F4558" w:rsidRPr="000743BA">
        <w:rPr>
          <w:sz w:val="24"/>
          <w:szCs w:val="24"/>
        </w:rPr>
        <w:t>Россети</w:t>
      </w:r>
      <w:proofErr w:type="spellEnd"/>
      <w:r w:rsidR="003F4558" w:rsidRPr="000743BA">
        <w:rPr>
          <w:sz w:val="24"/>
          <w:szCs w:val="24"/>
        </w:rPr>
        <w:t xml:space="preserve">» по Лоту №2 - </w:t>
      </w:r>
      <w:r w:rsidR="000743BA" w:rsidRPr="000743BA">
        <w:rPr>
          <w:iCs/>
          <w:sz w:val="24"/>
          <w:szCs w:val="24"/>
        </w:rPr>
        <w:t>«Поставка мало обслуживаемых аккумуляторных батарей для систем оперативного постоянного тока» ПАО «МРСК Центра» на основании Протокола заседания Закупочной комиссии ПАО «</w:t>
      </w:r>
      <w:proofErr w:type="spellStart"/>
      <w:r w:rsidR="000743BA" w:rsidRPr="000743BA">
        <w:rPr>
          <w:iCs/>
          <w:sz w:val="24"/>
          <w:szCs w:val="24"/>
        </w:rPr>
        <w:t>Россети</w:t>
      </w:r>
      <w:proofErr w:type="spellEnd"/>
      <w:r w:rsidR="000743BA" w:rsidRPr="000743BA">
        <w:rPr>
          <w:iCs/>
          <w:sz w:val="24"/>
          <w:szCs w:val="24"/>
        </w:rPr>
        <w:t>» № 16/718669 от</w:t>
      </w:r>
      <w:proofErr w:type="gramEnd"/>
      <w:r w:rsidR="000743BA" w:rsidRPr="000743BA">
        <w:rPr>
          <w:iCs/>
          <w:sz w:val="24"/>
          <w:szCs w:val="24"/>
        </w:rPr>
        <w:t xml:space="preserve"> 16.05.2017г</w:t>
      </w:r>
      <w:r w:rsidR="003F4558" w:rsidRPr="000743BA">
        <w:rPr>
          <w:sz w:val="24"/>
          <w:szCs w:val="24"/>
        </w:rPr>
        <w:t xml:space="preserve">. </w:t>
      </w:r>
      <w:r w:rsidRPr="000743BA">
        <w:rPr>
          <w:sz w:val="24"/>
          <w:szCs w:val="24"/>
        </w:rPr>
        <w:t>и заключившие соответствующие Рамо</w:t>
      </w:r>
      <w:r w:rsidR="00F901DE" w:rsidRPr="000743BA">
        <w:rPr>
          <w:sz w:val="24"/>
          <w:szCs w:val="24"/>
        </w:rPr>
        <w:t>чные соглашения</w:t>
      </w:r>
      <w:r w:rsidRPr="000743BA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0743BA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заключения </w:t>
      </w:r>
      <w:bookmarkEnd w:id="18"/>
      <w:r w:rsidR="000743BA" w:rsidRPr="00B83897">
        <w:rPr>
          <w:snapToGrid w:val="0"/>
          <w:sz w:val="24"/>
          <w:szCs w:val="24"/>
        </w:rPr>
        <w:t xml:space="preserve">Договора на </w:t>
      </w:r>
      <w:r w:rsidR="000743BA" w:rsidRPr="00B83897">
        <w:rPr>
          <w:sz w:val="24"/>
          <w:szCs w:val="24"/>
        </w:rPr>
        <w:t>поставку аккумуляторных батарей для устройства управления оперативным током</w:t>
      </w:r>
      <w:r w:rsidR="000743BA" w:rsidRPr="00B83897">
        <w:rPr>
          <w:snapToGrid w:val="0"/>
          <w:sz w:val="24"/>
          <w:szCs w:val="24"/>
        </w:rPr>
        <w:t xml:space="preserve"> для нужд ПАО «МРСК Центра» (филиала </w:t>
      </w:r>
      <w:r w:rsidR="000743BA" w:rsidRPr="000743BA">
        <w:rPr>
          <w:sz w:val="24"/>
          <w:szCs w:val="24"/>
        </w:rPr>
        <w:t>«Костромаэнерго»</w:t>
      </w:r>
      <w:r w:rsidR="000743BA" w:rsidRPr="000743BA">
        <w:rPr>
          <w:snapToGrid w:val="0"/>
          <w:sz w:val="24"/>
          <w:szCs w:val="24"/>
        </w:rPr>
        <w:t>)</w:t>
      </w:r>
      <w:r w:rsidR="00702B2C" w:rsidRPr="000743BA">
        <w:rPr>
          <w:sz w:val="24"/>
          <w:szCs w:val="24"/>
        </w:rPr>
        <w:t>.</w:t>
      </w:r>
    </w:p>
    <w:p w:rsidR="008C4223" w:rsidRPr="000743BA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743BA">
        <w:rPr>
          <w:sz w:val="24"/>
          <w:szCs w:val="24"/>
        </w:rPr>
        <w:t xml:space="preserve">Количество лотов: </w:t>
      </w:r>
      <w:r w:rsidRPr="000743BA">
        <w:rPr>
          <w:b/>
          <w:sz w:val="24"/>
          <w:szCs w:val="24"/>
        </w:rPr>
        <w:t>1 (один)</w:t>
      </w:r>
      <w:r w:rsidRPr="000743BA">
        <w:rPr>
          <w:sz w:val="24"/>
          <w:szCs w:val="24"/>
        </w:rPr>
        <w:t>.</w:t>
      </w:r>
    </w:p>
    <w:bookmarkEnd w:id="19"/>
    <w:p w:rsidR="009D7F01" w:rsidRPr="000743BA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743B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0743BA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0743B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0743B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0743BA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дилеров, и несет ответственность за ее обоснованность перед Организатором и </w:t>
      </w:r>
      <w:r w:rsidRPr="000743BA">
        <w:rPr>
          <w:i/>
          <w:snapToGrid w:val="0"/>
          <w:sz w:val="24"/>
          <w:szCs w:val="24"/>
          <w:shd w:val="clear" w:color="auto" w:fill="FFFF99"/>
          <w:lang w:eastAsia="ru-RU"/>
        </w:rPr>
        <w:t>Заказчиком</w:t>
      </w:r>
      <w:r w:rsidRPr="000743BA">
        <w:rPr>
          <w:sz w:val="24"/>
          <w:szCs w:val="24"/>
          <w:lang w:eastAsia="ru-RU"/>
        </w:rPr>
        <w:t>.</w:t>
      </w:r>
    </w:p>
    <w:p w:rsidR="00804801" w:rsidRPr="000743BA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743BA">
        <w:rPr>
          <w:sz w:val="24"/>
          <w:szCs w:val="24"/>
        </w:rPr>
        <w:t>Частичное выполнение</w:t>
      </w:r>
      <w:r w:rsidR="002946EF" w:rsidRPr="000743BA">
        <w:rPr>
          <w:sz w:val="24"/>
          <w:szCs w:val="24"/>
        </w:rPr>
        <w:t xml:space="preserve"> </w:t>
      </w:r>
      <w:r w:rsidR="004D17BD" w:rsidRPr="000743BA">
        <w:rPr>
          <w:sz w:val="24"/>
          <w:szCs w:val="24"/>
        </w:rPr>
        <w:t xml:space="preserve">поставок, </w:t>
      </w:r>
      <w:r w:rsidR="00AD3EBC" w:rsidRPr="000743BA">
        <w:rPr>
          <w:sz w:val="24"/>
          <w:szCs w:val="24"/>
        </w:rPr>
        <w:t>работ (услуг)</w:t>
      </w:r>
      <w:r w:rsidRPr="000743BA">
        <w:rPr>
          <w:sz w:val="24"/>
          <w:szCs w:val="24"/>
        </w:rPr>
        <w:t xml:space="preserve"> не допускается.</w:t>
      </w:r>
    </w:p>
    <w:p w:rsidR="00717F60" w:rsidRPr="000743BA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0743BA">
        <w:rPr>
          <w:sz w:val="24"/>
          <w:szCs w:val="24"/>
        </w:rPr>
        <w:t>Сроки</w:t>
      </w:r>
      <w:r w:rsidR="00717F60" w:rsidRPr="000743BA">
        <w:rPr>
          <w:sz w:val="24"/>
          <w:szCs w:val="24"/>
        </w:rPr>
        <w:t xml:space="preserve"> </w:t>
      </w:r>
      <w:r w:rsidR="002946EF" w:rsidRPr="000743BA">
        <w:rPr>
          <w:sz w:val="24"/>
          <w:szCs w:val="24"/>
        </w:rPr>
        <w:t xml:space="preserve">выполнения </w:t>
      </w:r>
      <w:r w:rsidR="00702B2C" w:rsidRPr="000743BA">
        <w:rPr>
          <w:sz w:val="24"/>
          <w:szCs w:val="24"/>
        </w:rPr>
        <w:t>поставок</w:t>
      </w:r>
      <w:r w:rsidR="00717F60" w:rsidRPr="000743BA">
        <w:rPr>
          <w:sz w:val="24"/>
          <w:szCs w:val="24"/>
        </w:rPr>
        <w:t xml:space="preserve">: </w:t>
      </w:r>
      <w:r w:rsidRPr="000743BA">
        <w:rPr>
          <w:b/>
          <w:sz w:val="24"/>
          <w:szCs w:val="24"/>
        </w:rPr>
        <w:t xml:space="preserve">в течение </w:t>
      </w:r>
      <w:r w:rsidR="000743BA" w:rsidRPr="000743BA">
        <w:rPr>
          <w:b/>
          <w:sz w:val="24"/>
          <w:szCs w:val="24"/>
        </w:rPr>
        <w:t>60</w:t>
      </w:r>
      <w:r w:rsidRPr="000743BA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0743BA">
        <w:rPr>
          <w:sz w:val="24"/>
          <w:szCs w:val="24"/>
        </w:rPr>
        <w:t>.</w:t>
      </w:r>
      <w:bookmarkEnd w:id="20"/>
    </w:p>
    <w:p w:rsidR="008D2928" w:rsidRPr="000743B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0743BA">
        <w:rPr>
          <w:sz w:val="24"/>
          <w:szCs w:val="24"/>
        </w:rPr>
        <w:t xml:space="preserve">Отгрузочные реквизиты/базис поставки: </w:t>
      </w:r>
      <w:r w:rsidR="008D2928" w:rsidRPr="000743BA">
        <w:rPr>
          <w:sz w:val="24"/>
          <w:szCs w:val="24"/>
        </w:rPr>
        <w:t xml:space="preserve">на условиях DDP (Согласно ИНКОТЕРМС </w:t>
      </w:r>
      <w:r w:rsidR="003E4055" w:rsidRPr="000743BA">
        <w:rPr>
          <w:sz w:val="24"/>
          <w:szCs w:val="24"/>
        </w:rPr>
        <w:t>2010</w:t>
      </w:r>
      <w:r w:rsidR="000743BA" w:rsidRPr="000743BA">
        <w:rPr>
          <w:sz w:val="24"/>
          <w:szCs w:val="24"/>
        </w:rPr>
        <w:t>) по адресу</w:t>
      </w:r>
      <w:r w:rsidR="008D2928" w:rsidRPr="000743BA">
        <w:rPr>
          <w:sz w:val="24"/>
          <w:szCs w:val="24"/>
        </w:rPr>
        <w:t>:</w:t>
      </w:r>
      <w:bookmarkEnd w:id="21"/>
      <w:r w:rsidR="00231479" w:rsidRPr="000743BA">
        <w:rPr>
          <w:sz w:val="24"/>
          <w:szCs w:val="24"/>
        </w:rPr>
        <w:t xml:space="preserve"> </w:t>
      </w:r>
      <w:r w:rsidR="000743BA" w:rsidRPr="000743BA">
        <w:rPr>
          <w:sz w:val="24"/>
          <w:szCs w:val="24"/>
        </w:rPr>
        <w:t>склад Центрального региона: г. Кострома, ул. Катушечная, 157</w:t>
      </w:r>
      <w:r w:rsidR="00231479" w:rsidRPr="000743BA">
        <w:rPr>
          <w:sz w:val="24"/>
          <w:szCs w:val="24"/>
        </w:rPr>
        <w:t>.</w:t>
      </w:r>
    </w:p>
    <w:p w:rsidR="00717F60" w:rsidRPr="000743BA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0743BA">
        <w:rPr>
          <w:iCs/>
          <w:sz w:val="24"/>
          <w:szCs w:val="24"/>
        </w:rPr>
        <w:lastRenderedPageBreak/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2"/>
      <w:r w:rsidR="005F2981" w:rsidRPr="000743BA">
        <w:rPr>
          <w:iCs/>
          <w:sz w:val="24"/>
          <w:szCs w:val="24"/>
        </w:rPr>
        <w:t xml:space="preserve"> В </w:t>
      </w:r>
      <w:proofErr w:type="gramStart"/>
      <w:r w:rsidR="005F2981" w:rsidRPr="000743BA">
        <w:rPr>
          <w:iCs/>
          <w:sz w:val="24"/>
          <w:szCs w:val="24"/>
        </w:rPr>
        <w:t>случае</w:t>
      </w:r>
      <w:proofErr w:type="gramEnd"/>
      <w:r w:rsidR="005F2981" w:rsidRPr="000743BA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743BA">
        <w:rPr>
          <w:iCs/>
          <w:sz w:val="24"/>
          <w:szCs w:val="24"/>
        </w:rPr>
        <w:t xml:space="preserve">Порядок проведения </w:t>
      </w:r>
      <w:r w:rsidR="00C05EF6" w:rsidRPr="000743BA">
        <w:rPr>
          <w:iCs/>
          <w:sz w:val="24"/>
          <w:szCs w:val="24"/>
        </w:rPr>
        <w:t>запроса предложений</w:t>
      </w:r>
      <w:r w:rsidR="00C05EF6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_Ref311232052 \r \h  \* MERGEFORMAT </w:instrText>
      </w:r>
      <w:r w:rsidR="00334620">
        <w:fldChar w:fldCharType="separate"/>
      </w:r>
      <w:r w:rsidR="00B007DA">
        <w:t>3</w:t>
      </w:r>
      <w:r w:rsidR="00334620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B007DA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B007DA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B007DA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053CF">
        <w:rPr>
          <w:sz w:val="24"/>
          <w:szCs w:val="24"/>
        </w:rPr>
        <w:t>п.п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1.1.6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1.1.7</w:t>
      </w:r>
      <w:r w:rsidR="00334620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1.1.6</w:t>
      </w:r>
      <w:r w:rsidR="00334620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053C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23055"/>
      <w:r w:rsidRPr="00D053CF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lastRenderedPageBreak/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23056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23057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</w:t>
      </w:r>
      <w:r w:rsidR="0099066F" w:rsidRPr="00D053CF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23058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</w:t>
      </w:r>
      <w:r w:rsidRPr="00D053CF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соответствии</w:t>
      </w:r>
      <w:proofErr w:type="gramEnd"/>
      <w:r w:rsidRPr="00D053CF">
        <w:rPr>
          <w:sz w:val="24"/>
          <w:szCs w:val="24"/>
        </w:rPr>
        <w:t xml:space="preserve">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23059"/>
      <w:bookmarkStart w:id="53" w:name="_Ref306144164"/>
      <w:r w:rsidRPr="00D053CF">
        <w:lastRenderedPageBreak/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B007DA" w:rsidRPr="00B007DA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7" w:name="_Toc440297006"/>
      <w:bookmarkStart w:id="68" w:name="_Toc440356567"/>
      <w:bookmarkStart w:id="69" w:name="_Toc440631702"/>
      <w:bookmarkStart w:id="70" w:name="_Toc440876487"/>
      <w:bookmarkStart w:id="71" w:name="_Toc441130559"/>
      <w:bookmarkStart w:id="72" w:name="_Toc441157064"/>
      <w:bookmarkStart w:id="73" w:name="_Toc447292082"/>
      <w:bookmarkStart w:id="74" w:name="_Toc462234840"/>
      <w:bookmarkStart w:id="75" w:name="_Toc466966806"/>
      <w:bookmarkStart w:id="76" w:name="_Toc468806056"/>
      <w:bookmarkStart w:id="77" w:name="_Toc469480315"/>
      <w:bookmarkStart w:id="78" w:name="_Toc472416831"/>
      <w:bookmarkStart w:id="79" w:name="_Toc498523061"/>
      <w:r w:rsidRPr="00D053CF">
        <w:rPr>
          <w:b w:val="0"/>
          <w:szCs w:val="24"/>
        </w:rPr>
        <w:t xml:space="preserve">В </w:t>
      </w:r>
      <w:proofErr w:type="gramStart"/>
      <w:r w:rsidRPr="00D053CF">
        <w:rPr>
          <w:b w:val="0"/>
          <w:szCs w:val="24"/>
        </w:rPr>
        <w:t>случае</w:t>
      </w:r>
      <w:proofErr w:type="gramEnd"/>
      <w:r w:rsidRPr="00D053CF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297007"/>
      <w:bookmarkStart w:id="81" w:name="_Toc440356568"/>
      <w:bookmarkStart w:id="82" w:name="_Toc440631703"/>
      <w:bookmarkStart w:id="83" w:name="_Toc440876488"/>
      <w:bookmarkStart w:id="84" w:name="_Toc441130560"/>
      <w:bookmarkStart w:id="85" w:name="_Toc441157065"/>
      <w:bookmarkStart w:id="86" w:name="_Toc447292083"/>
      <w:bookmarkStart w:id="87" w:name="_Toc462234841"/>
      <w:bookmarkStart w:id="88" w:name="_Toc466966807"/>
      <w:bookmarkStart w:id="89" w:name="_Toc468806057"/>
      <w:bookmarkStart w:id="90" w:name="_Toc469480316"/>
      <w:bookmarkStart w:id="91" w:name="_Toc472416832"/>
      <w:bookmarkStart w:id="92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297008"/>
      <w:bookmarkStart w:id="94" w:name="_Toc440356569"/>
      <w:bookmarkStart w:id="95" w:name="_Toc440631704"/>
      <w:bookmarkStart w:id="96" w:name="_Toc440876489"/>
      <w:bookmarkStart w:id="97" w:name="_Toc441130561"/>
      <w:bookmarkStart w:id="98" w:name="_Toc441157066"/>
      <w:bookmarkStart w:id="99" w:name="_Toc447292084"/>
      <w:bookmarkStart w:id="100" w:name="_Toc462234842"/>
      <w:bookmarkStart w:id="101" w:name="_Toc466966808"/>
      <w:bookmarkStart w:id="102" w:name="_Toc468806058"/>
      <w:bookmarkStart w:id="103" w:name="_Toc469480317"/>
      <w:bookmarkStart w:id="104" w:name="_Toc472416833"/>
      <w:bookmarkStart w:id="105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6" w:name="_Toc440297010"/>
      <w:bookmarkStart w:id="107" w:name="_Toc440356571"/>
      <w:bookmarkStart w:id="108" w:name="_Toc440631706"/>
      <w:bookmarkStart w:id="109" w:name="_Toc440876491"/>
      <w:bookmarkStart w:id="110" w:name="_Toc441130563"/>
      <w:bookmarkStart w:id="111" w:name="_Toc441157067"/>
      <w:bookmarkStart w:id="112" w:name="_Toc447292085"/>
      <w:bookmarkStart w:id="113" w:name="_Toc462234843"/>
      <w:bookmarkStart w:id="114" w:name="_Toc466966809"/>
      <w:bookmarkStart w:id="115" w:name="_Toc468806059"/>
      <w:bookmarkStart w:id="116" w:name="_Toc469480318"/>
      <w:bookmarkStart w:id="117" w:name="_Toc472416834"/>
      <w:bookmarkStart w:id="118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B007DA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98523065"/>
      <w:bookmarkEnd w:id="53"/>
      <w:bookmarkEnd w:id="11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98523066"/>
      <w:r w:rsidRPr="00D053CF">
        <w:t>Проект договора</w:t>
      </w:r>
      <w:bookmarkEnd w:id="125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297013"/>
      <w:bookmarkStart w:id="132" w:name="_Toc440356574"/>
      <w:bookmarkStart w:id="133" w:name="_Toc440631709"/>
      <w:bookmarkStart w:id="134" w:name="_Toc440876494"/>
      <w:bookmarkStart w:id="135" w:name="_Toc441130566"/>
      <w:bookmarkStart w:id="136" w:name="_Toc441157070"/>
      <w:bookmarkStart w:id="137" w:name="_Toc447292088"/>
      <w:bookmarkStart w:id="138" w:name="_Toc462234846"/>
      <w:bookmarkStart w:id="139" w:name="_Toc466966812"/>
      <w:bookmarkStart w:id="140" w:name="_Toc468806062"/>
      <w:bookmarkStart w:id="141" w:name="_Toc469480321"/>
      <w:bookmarkStart w:id="142" w:name="_Toc472416837"/>
      <w:bookmarkStart w:id="143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4" w:name="_Toc439238032"/>
      <w:bookmarkStart w:id="145" w:name="_Toc439238154"/>
      <w:bookmarkStart w:id="146" w:name="_Toc439252706"/>
      <w:bookmarkStart w:id="147" w:name="_Toc439323564"/>
      <w:bookmarkStart w:id="148" w:name="_Toc439323680"/>
      <w:bookmarkStart w:id="149" w:name="_Toc440297014"/>
      <w:bookmarkStart w:id="150" w:name="_Toc440356575"/>
      <w:bookmarkStart w:id="151" w:name="_Toc440631710"/>
      <w:bookmarkStart w:id="152" w:name="_Toc440876495"/>
      <w:bookmarkStart w:id="153" w:name="_Toc441130567"/>
      <w:bookmarkStart w:id="154" w:name="_Toc441157071"/>
      <w:bookmarkStart w:id="155" w:name="_Toc447292089"/>
      <w:bookmarkStart w:id="156" w:name="_Toc462234847"/>
      <w:bookmarkStart w:id="157" w:name="_Toc466966813"/>
      <w:bookmarkStart w:id="158" w:name="_Toc468806063"/>
      <w:bookmarkStart w:id="159" w:name="_Toc469480322"/>
      <w:bookmarkStart w:id="160" w:name="_Toc472416838"/>
      <w:bookmarkStart w:id="161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B007DA" w:rsidRPr="00B007DA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033"/>
      <w:bookmarkStart w:id="163" w:name="_Toc439238155"/>
      <w:bookmarkStart w:id="164" w:name="_Toc439252707"/>
      <w:bookmarkStart w:id="165" w:name="_Toc439323565"/>
      <w:bookmarkStart w:id="166" w:name="_Toc439323681"/>
      <w:bookmarkStart w:id="167" w:name="_Toc440297015"/>
      <w:bookmarkStart w:id="168" w:name="_Toc440356576"/>
      <w:bookmarkStart w:id="169" w:name="_Toc440631711"/>
      <w:bookmarkStart w:id="170" w:name="_Toc440876496"/>
      <w:bookmarkStart w:id="171" w:name="_Toc441130568"/>
      <w:bookmarkStart w:id="172" w:name="_Toc441157072"/>
      <w:bookmarkStart w:id="173" w:name="_Toc447292090"/>
      <w:bookmarkStart w:id="174" w:name="_Toc462234848"/>
      <w:bookmarkStart w:id="175" w:name="_Toc466966814"/>
      <w:bookmarkStart w:id="176" w:name="_Toc468806064"/>
      <w:bookmarkStart w:id="177" w:name="_Toc469480323"/>
      <w:bookmarkStart w:id="178" w:name="_Toc472416839"/>
      <w:bookmarkStart w:id="179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40297016"/>
      <w:bookmarkStart w:id="181" w:name="_Toc440876497"/>
      <w:bookmarkStart w:id="182" w:name="_Toc441157073"/>
      <w:bookmarkStart w:id="183" w:name="_Toc447292091"/>
      <w:bookmarkStart w:id="184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0"/>
      <w:bookmarkEnd w:id="181"/>
      <w:bookmarkEnd w:id="182"/>
      <w:bookmarkEnd w:id="183"/>
      <w:bookmarkEnd w:id="18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297017"/>
      <w:bookmarkStart w:id="190" w:name="_Toc440356578"/>
      <w:bookmarkStart w:id="191" w:name="_Toc440631713"/>
      <w:bookmarkStart w:id="192" w:name="_Toc440876498"/>
      <w:bookmarkStart w:id="193" w:name="_Toc441130570"/>
      <w:bookmarkStart w:id="194" w:name="_Toc441157074"/>
      <w:bookmarkStart w:id="195" w:name="_Toc447292092"/>
      <w:bookmarkStart w:id="196" w:name="_Toc462234850"/>
      <w:bookmarkStart w:id="197" w:name="_Toc466966816"/>
      <w:bookmarkStart w:id="198" w:name="_Toc468806066"/>
      <w:bookmarkStart w:id="199" w:name="_Toc469480325"/>
      <w:bookmarkStart w:id="200" w:name="_Toc472416841"/>
      <w:bookmarkStart w:id="201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B007DA" w:rsidRPr="00B007DA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297018"/>
      <w:bookmarkStart w:id="207" w:name="_Toc440356579"/>
      <w:bookmarkStart w:id="208" w:name="_Toc440631714"/>
      <w:bookmarkStart w:id="209" w:name="_Toc440876499"/>
      <w:bookmarkStart w:id="210" w:name="_Toc441130571"/>
      <w:bookmarkStart w:id="211" w:name="_Toc441157075"/>
      <w:bookmarkStart w:id="212" w:name="_Toc447292093"/>
      <w:bookmarkStart w:id="213" w:name="_Toc462234851"/>
      <w:bookmarkStart w:id="214" w:name="_Toc466966817"/>
      <w:bookmarkStart w:id="215" w:name="_Toc468806067"/>
      <w:bookmarkStart w:id="216" w:name="_Toc469480326"/>
      <w:bookmarkStart w:id="217" w:name="_Toc472416842"/>
      <w:bookmarkStart w:id="218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19" w:name="_Toc439238159"/>
      <w:bookmarkStart w:id="220" w:name="_Toc439252711"/>
      <w:bookmarkStart w:id="221" w:name="_Toc439323569"/>
      <w:bookmarkStart w:id="222" w:name="_Toc439323685"/>
      <w:bookmarkStart w:id="223" w:name="_Ref440270867"/>
      <w:bookmarkStart w:id="224" w:name="_Toc440297019"/>
      <w:bookmarkStart w:id="225" w:name="_Toc440356580"/>
      <w:bookmarkStart w:id="226" w:name="_Toc440631715"/>
      <w:bookmarkStart w:id="227" w:name="_Toc440876500"/>
      <w:bookmarkStart w:id="228" w:name="_Toc441130572"/>
      <w:bookmarkStart w:id="229" w:name="_Toc441157076"/>
      <w:bookmarkStart w:id="230" w:name="_Toc447292094"/>
      <w:bookmarkStart w:id="231" w:name="_Toc462234852"/>
      <w:bookmarkStart w:id="232" w:name="_Toc466966818"/>
      <w:bookmarkStart w:id="233" w:name="_Toc468806068"/>
      <w:bookmarkStart w:id="234" w:name="_Toc469480327"/>
      <w:bookmarkStart w:id="235" w:name="_Toc472416843"/>
      <w:bookmarkStart w:id="236" w:name="_Toc498523073"/>
      <w:r w:rsidRPr="00D053CF">
        <w:rPr>
          <w:b w:val="0"/>
        </w:rPr>
        <w:t>Текст Антикоррупционной оговорки: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D053CF">
        <w:rPr>
          <w:sz w:val="24"/>
          <w:szCs w:val="24"/>
        </w:rPr>
        <w:t>требований</w:t>
      </w:r>
      <w:proofErr w:type="gramEnd"/>
      <w:r w:rsidRPr="00D053C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4. 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письменном </w:t>
      </w:r>
      <w:proofErr w:type="gramStart"/>
      <w:r w:rsidRPr="00D053CF">
        <w:rPr>
          <w:sz w:val="24"/>
          <w:szCs w:val="24"/>
        </w:rPr>
        <w:t>уведомлении</w:t>
      </w:r>
      <w:proofErr w:type="gramEnd"/>
      <w:r w:rsidRPr="00D053CF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7" w:name="_Ref303622434"/>
      <w:bookmarkStart w:id="238" w:name="_Ref303624273"/>
      <w:bookmarkStart w:id="239" w:name="_Ref303682476"/>
      <w:bookmarkStart w:id="240" w:name="_Ref303683017"/>
      <w:bookmarkEnd w:id="237"/>
      <w:bookmarkEnd w:id="238"/>
      <w:bookmarkEnd w:id="239"/>
      <w:bookmarkEnd w:id="240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1" w:name="_Toc469470557"/>
      <w:bookmarkStart w:id="242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1"/>
      <w:bookmarkEnd w:id="242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3" w:name="_Toc469470558"/>
      <w:bookmarkStart w:id="244" w:name="_Toc469480329"/>
      <w:bookmarkStart w:id="245" w:name="_Toc472416845"/>
      <w:bookmarkStart w:id="246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B007DA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3"/>
      <w:bookmarkEnd w:id="244"/>
      <w:bookmarkEnd w:id="245"/>
      <w:bookmarkEnd w:id="24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7" w:name="_Toc469470559"/>
      <w:bookmarkStart w:id="248" w:name="_Toc469480330"/>
      <w:bookmarkStart w:id="249" w:name="_Toc472416846"/>
      <w:bookmarkStart w:id="250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7"/>
      <w:bookmarkEnd w:id="248"/>
      <w:bookmarkEnd w:id="249"/>
      <w:bookmarkEnd w:id="25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1" w:name="_Ref469470272"/>
      <w:bookmarkStart w:id="252" w:name="_Toc469470560"/>
      <w:bookmarkStart w:id="253" w:name="_Toc469480331"/>
      <w:bookmarkStart w:id="254" w:name="_Toc472416847"/>
      <w:bookmarkStart w:id="255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1"/>
      <w:bookmarkEnd w:id="252"/>
      <w:bookmarkEnd w:id="253"/>
      <w:bookmarkEnd w:id="254"/>
      <w:bookmarkEnd w:id="25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1"/>
      <w:bookmarkStart w:id="257" w:name="_Toc469480332"/>
      <w:bookmarkStart w:id="258" w:name="_Toc472416848"/>
      <w:bookmarkStart w:id="259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6"/>
      <w:bookmarkEnd w:id="257"/>
      <w:bookmarkEnd w:id="258"/>
      <w:bookmarkEnd w:id="25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2"/>
      <w:bookmarkStart w:id="261" w:name="_Toc469480333"/>
      <w:bookmarkStart w:id="262" w:name="_Toc472416849"/>
      <w:bookmarkStart w:id="263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0"/>
      <w:bookmarkEnd w:id="261"/>
      <w:bookmarkEnd w:id="262"/>
      <w:bookmarkEnd w:id="26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3"/>
      <w:bookmarkStart w:id="265" w:name="_Toc469480334"/>
      <w:bookmarkStart w:id="266" w:name="_Toc472416850"/>
      <w:bookmarkStart w:id="267" w:name="_Toc4985230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4"/>
      <w:bookmarkEnd w:id="265"/>
      <w:bookmarkEnd w:id="266"/>
      <w:bookmarkEnd w:id="267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4"/>
      <w:bookmarkStart w:id="269" w:name="_Toc469480335"/>
      <w:bookmarkStart w:id="270" w:name="_Toc472416851"/>
      <w:bookmarkStart w:id="271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8"/>
      <w:bookmarkEnd w:id="269"/>
      <w:bookmarkEnd w:id="270"/>
      <w:bookmarkEnd w:id="271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2" w:name="_Ref303711222"/>
      <w:bookmarkStart w:id="273" w:name="_Ref311232052"/>
      <w:bookmarkStart w:id="274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2"/>
      <w:r w:rsidR="00D51A0B" w:rsidRPr="00D053CF">
        <w:rPr>
          <w:szCs w:val="24"/>
        </w:rPr>
        <w:t>Заявок</w:t>
      </w:r>
      <w:bookmarkEnd w:id="273"/>
      <w:bookmarkEnd w:id="274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5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5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6" w:name="_Toc439323688"/>
      <w:bookmarkStart w:id="277" w:name="_Toc440297022"/>
      <w:bookmarkStart w:id="278" w:name="_Toc440356583"/>
      <w:bookmarkStart w:id="279" w:name="_Toc440631718"/>
      <w:bookmarkStart w:id="280" w:name="_Toc440876503"/>
      <w:bookmarkStart w:id="281" w:name="_Toc441130575"/>
      <w:bookmarkStart w:id="282" w:name="_Toc441157079"/>
      <w:bookmarkStart w:id="283" w:name="_Toc447292097"/>
      <w:bookmarkStart w:id="284" w:name="_Toc462234855"/>
      <w:bookmarkStart w:id="285" w:name="_Toc466966821"/>
      <w:bookmarkStart w:id="286" w:name="_Toc468806071"/>
      <w:bookmarkStart w:id="287" w:name="_Toc469480338"/>
      <w:bookmarkStart w:id="288" w:name="_Toc472416854"/>
      <w:bookmarkStart w:id="289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28_922829174"/>
      <w:bookmarkEnd w:id="290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32_922829174"/>
      <w:bookmarkEnd w:id="291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4_922829174"/>
      <w:bookmarkEnd w:id="292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6_922829174"/>
      <w:bookmarkEnd w:id="293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4" w:name="_Toc439323689"/>
      <w:bookmarkStart w:id="295" w:name="_Toc440297023"/>
      <w:bookmarkStart w:id="296" w:name="_Toc440356584"/>
      <w:bookmarkStart w:id="297" w:name="_Toc440631719"/>
      <w:bookmarkStart w:id="298" w:name="_Toc440876504"/>
      <w:bookmarkStart w:id="299" w:name="_Toc441130576"/>
      <w:bookmarkStart w:id="300" w:name="_Toc441157080"/>
      <w:bookmarkStart w:id="301" w:name="_Toc447292098"/>
      <w:bookmarkStart w:id="302" w:name="_Toc462234856"/>
      <w:bookmarkStart w:id="303" w:name="_Toc466966822"/>
      <w:bookmarkStart w:id="304" w:name="_Toc468806072"/>
      <w:bookmarkStart w:id="305" w:name="_Toc469480339"/>
      <w:bookmarkStart w:id="306" w:name="_Toc472416855"/>
      <w:bookmarkStart w:id="307" w:name="_Toc498523085"/>
      <w:r w:rsidRPr="00D053CF">
        <w:rPr>
          <w:szCs w:val="24"/>
          <w:lang w:eastAsia="ru-RU"/>
        </w:rPr>
        <w:t xml:space="preserve">В </w:t>
      </w:r>
      <w:proofErr w:type="gramStart"/>
      <w:r w:rsidRPr="00D053CF">
        <w:rPr>
          <w:bCs w:val="0"/>
          <w:szCs w:val="24"/>
        </w:rPr>
        <w:t>процессе</w:t>
      </w:r>
      <w:proofErr w:type="gramEnd"/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Ref303250835"/>
      <w:bookmarkStart w:id="309" w:name="_Ref305973033"/>
      <w:bookmarkStart w:id="310" w:name="_Toc439326609"/>
      <w:bookmarkStart w:id="311" w:name="_Toc498523086"/>
      <w:bookmarkStart w:id="312" w:name="_Ref191386178"/>
      <w:r w:rsidRPr="00D053CF">
        <w:t>Предоставление Извещения о проведении запроса предложений и Документации</w:t>
      </w:r>
      <w:bookmarkEnd w:id="308"/>
      <w:r w:rsidRPr="00D053CF">
        <w:t xml:space="preserve"> по запросу предложений</w:t>
      </w:r>
      <w:bookmarkEnd w:id="309"/>
      <w:bookmarkEnd w:id="310"/>
      <w:bookmarkEnd w:id="31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  <w:bookmarkStart w:id="313" w:name="_GoBack"/>
      <w:bookmarkEnd w:id="313"/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2"/>
      <w:bookmarkEnd w:id="314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D053CF">
        <w:t xml:space="preserve">Подготовка </w:t>
      </w:r>
      <w:bookmarkEnd w:id="315"/>
      <w:r w:rsidRPr="00D053CF">
        <w:t>Заявок</w:t>
      </w:r>
      <w:bookmarkEnd w:id="316"/>
      <w:bookmarkEnd w:id="317"/>
      <w:bookmarkEnd w:id="3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334620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_Ref440274913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 xml:space="preserve">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573574" w:rsidRPr="00573574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у. В </w:t>
      </w:r>
      <w:proofErr w:type="gramStart"/>
      <w:r w:rsidR="00717F60" w:rsidRPr="00D053CF">
        <w:rPr>
          <w:bCs w:val="0"/>
          <w:sz w:val="24"/>
          <w:szCs w:val="24"/>
        </w:rPr>
        <w:t>случае</w:t>
      </w:r>
      <w:proofErr w:type="gramEnd"/>
      <w:r w:rsidR="00717F60" w:rsidRPr="00D053CF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B007DA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D053CF">
        <w:rPr>
          <w:bCs w:val="0"/>
          <w:sz w:val="24"/>
          <w:szCs w:val="24"/>
        </w:rPr>
        <w:t>последнем</w:t>
      </w:r>
      <w:proofErr w:type="gramEnd"/>
      <w:r w:rsidRPr="00D053CF">
        <w:rPr>
          <w:bCs w:val="0"/>
          <w:sz w:val="24"/>
          <w:szCs w:val="24"/>
        </w:rPr>
        <w:t xml:space="preserve">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9"/>
      <w:bookmarkEnd w:id="340"/>
      <w:bookmarkEnd w:id="341"/>
      <w:r w:rsidRPr="00D053C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053CF">
        <w:rPr>
          <w:bCs w:val="0"/>
          <w:sz w:val="24"/>
          <w:szCs w:val="24"/>
        </w:rPr>
        <w:t>любом</w:t>
      </w:r>
      <w:proofErr w:type="gramEnd"/>
      <w:r w:rsidR="00717F60" w:rsidRPr="00D053CF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4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D053C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D053CF">
        <w:rPr>
          <w:bCs w:val="0"/>
          <w:sz w:val="24"/>
          <w:szCs w:val="24"/>
        </w:rPr>
        <w:t xml:space="preserve">Начальная (максимальная) цена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</w:t>
      </w:r>
      <w:r w:rsidR="00216641" w:rsidRPr="00D053CF">
        <w:rPr>
          <w:bCs w:val="0"/>
          <w:sz w:val="24"/>
          <w:szCs w:val="24"/>
        </w:rPr>
        <w:t>:</w:t>
      </w:r>
      <w:bookmarkEnd w:id="425"/>
    </w:p>
    <w:p w:rsidR="00717F60" w:rsidRPr="00C0037D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C0037D">
        <w:rPr>
          <w:b/>
          <w:bCs w:val="0"/>
          <w:sz w:val="24"/>
          <w:szCs w:val="24"/>
          <w:u w:val="single"/>
        </w:rPr>
        <w:t>По Лоту №1:</w:t>
      </w:r>
      <w:r w:rsidR="00717F60" w:rsidRPr="00C0037D">
        <w:rPr>
          <w:bCs w:val="0"/>
          <w:sz w:val="24"/>
          <w:szCs w:val="24"/>
        </w:rPr>
        <w:t xml:space="preserve"> </w:t>
      </w:r>
      <w:r w:rsidR="00C0037D" w:rsidRPr="00C0037D">
        <w:rPr>
          <w:b/>
          <w:bCs w:val="0"/>
          <w:sz w:val="24"/>
          <w:szCs w:val="24"/>
        </w:rPr>
        <w:t>737 229,00</w:t>
      </w:r>
      <w:r w:rsidR="00C0037D" w:rsidRPr="00C0037D">
        <w:rPr>
          <w:sz w:val="24"/>
          <w:szCs w:val="24"/>
        </w:rPr>
        <w:t xml:space="preserve"> (семьсот тридцать семь тысяч двести двадцать девять) рублей 00 копеек РФ, без учета НДС; НДС составляет </w:t>
      </w:r>
      <w:r w:rsidR="00C0037D" w:rsidRPr="00C0037D">
        <w:rPr>
          <w:b/>
          <w:bCs w:val="0"/>
          <w:sz w:val="24"/>
          <w:szCs w:val="24"/>
        </w:rPr>
        <w:t>132 701,22</w:t>
      </w:r>
      <w:r w:rsidR="00C0037D" w:rsidRPr="00C0037D">
        <w:rPr>
          <w:sz w:val="24"/>
          <w:szCs w:val="24"/>
        </w:rPr>
        <w:t xml:space="preserve"> (сто тридцать две тысячи семьсот один) рубль 22 копейки РФ; </w:t>
      </w:r>
      <w:r w:rsidR="00C0037D" w:rsidRPr="00C0037D">
        <w:rPr>
          <w:b/>
          <w:bCs w:val="0"/>
          <w:sz w:val="24"/>
          <w:szCs w:val="24"/>
        </w:rPr>
        <w:t>869 930,22</w:t>
      </w:r>
      <w:r w:rsidR="00C0037D" w:rsidRPr="00C0037D">
        <w:rPr>
          <w:sz w:val="24"/>
          <w:szCs w:val="24"/>
        </w:rPr>
        <w:t xml:space="preserve"> (восемьсот шестьдесят девять тысяч девятьсот тридцать) рублей 22 копейки РФ, с учетом НДС.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 xml:space="preserve">. В противном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lastRenderedPageBreak/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</w:t>
      </w:r>
      <w:r w:rsidRPr="00D053CF">
        <w:rPr>
          <w:sz w:val="24"/>
          <w:szCs w:val="24"/>
        </w:rPr>
        <w:lastRenderedPageBreak/>
        <w:t xml:space="preserve">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D053CF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0C3055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B007DA" w:rsidRPr="000C3055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</w:t>
      </w:r>
      <w:r w:rsidRPr="00577EC9">
        <w:rPr>
          <w:sz w:val="24"/>
          <w:szCs w:val="24"/>
        </w:rPr>
        <w:lastRenderedPageBreak/>
        <w:t xml:space="preserve">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F91CA3" w:rsidRPr="00F91CA3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</w:rPr>
        <w:t xml:space="preserve">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</w:t>
      </w:r>
      <w:r w:rsidRPr="00D053CF">
        <w:rPr>
          <w:sz w:val="24"/>
          <w:szCs w:val="24"/>
        </w:rPr>
        <w:lastRenderedPageBreak/>
        <w:t xml:space="preserve">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B007DA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</w:t>
      </w:r>
      <w:r w:rsidRPr="00D053CF">
        <w:rPr>
          <w:bCs w:val="0"/>
          <w:sz w:val="24"/>
          <w:szCs w:val="24"/>
        </w:rPr>
        <w:lastRenderedPageBreak/>
        <w:t xml:space="preserve">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val="en-US"/>
        </w:rPr>
        <w:t>a</w:t>
      </w:r>
      <w:r w:rsidR="00B007DA" w:rsidRPr="00334620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  <w:lang w:val="en-US"/>
        </w:rPr>
        <w:t>g</w:t>
      </w:r>
      <w:r w:rsidR="00B007DA" w:rsidRPr="00334620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573574" w:rsidRPr="00573574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</w:t>
      </w:r>
      <w:proofErr w:type="gramStart"/>
      <w:r w:rsidRPr="00D053CF">
        <w:rPr>
          <w:bCs w:val="0"/>
          <w:iCs/>
          <w:sz w:val="24"/>
          <w:szCs w:val="24"/>
        </w:rPr>
        <w:t>процессе</w:t>
      </w:r>
      <w:proofErr w:type="gramEnd"/>
      <w:r w:rsidRPr="00D053CF">
        <w:rPr>
          <w:bCs w:val="0"/>
          <w:iCs/>
          <w:sz w:val="24"/>
          <w:szCs w:val="24"/>
        </w:rPr>
        <w:t xml:space="preserve">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 xml:space="preserve">и вправе обратиться </w:t>
      </w:r>
      <w:r w:rsidRPr="00D053CF">
        <w:rPr>
          <w:bCs w:val="0"/>
          <w:iCs/>
          <w:sz w:val="24"/>
          <w:szCs w:val="24"/>
        </w:rPr>
        <w:lastRenderedPageBreak/>
        <w:t>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D053CF">
        <w:rPr>
          <w:bCs w:val="0"/>
          <w:iCs/>
          <w:sz w:val="24"/>
          <w:szCs w:val="24"/>
        </w:rPr>
        <w:t>случае</w:t>
      </w:r>
      <w:proofErr w:type="gramEnd"/>
      <w:r w:rsidRPr="00D053CF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B007DA" w:rsidRPr="00B007DA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B007DA" w:rsidRPr="00B007DA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</w:t>
      </w:r>
      <w:r w:rsidRPr="00D053CF">
        <w:rPr>
          <w:bCs w:val="0"/>
          <w:sz w:val="24"/>
          <w:szCs w:val="24"/>
        </w:rPr>
        <w:lastRenderedPageBreak/>
        <w:t xml:space="preserve">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часов 00 </w:t>
      </w:r>
      <w:r w:rsidR="002B5044" w:rsidRPr="000743BA">
        <w:rPr>
          <w:b/>
          <w:bCs w:val="0"/>
          <w:sz w:val="24"/>
          <w:szCs w:val="24"/>
        </w:rPr>
        <w:t xml:space="preserve">минут </w:t>
      </w:r>
      <w:r w:rsidR="000743BA" w:rsidRPr="000743BA">
        <w:rPr>
          <w:b/>
          <w:bCs w:val="0"/>
          <w:sz w:val="24"/>
          <w:szCs w:val="24"/>
        </w:rPr>
        <w:t>19</w:t>
      </w:r>
      <w:r w:rsidR="002B5044" w:rsidRPr="000743BA">
        <w:rPr>
          <w:b/>
          <w:bCs w:val="0"/>
          <w:sz w:val="24"/>
          <w:szCs w:val="24"/>
        </w:rPr>
        <w:t xml:space="preserve"> </w:t>
      </w:r>
      <w:r w:rsidR="000743BA" w:rsidRPr="000743BA">
        <w:rPr>
          <w:b/>
          <w:bCs w:val="0"/>
          <w:sz w:val="24"/>
          <w:szCs w:val="24"/>
        </w:rPr>
        <w:t>февраля</w:t>
      </w:r>
      <w:r w:rsidR="002B5044" w:rsidRPr="000743BA">
        <w:rPr>
          <w:b/>
          <w:bCs w:val="0"/>
          <w:sz w:val="24"/>
          <w:szCs w:val="24"/>
        </w:rPr>
        <w:t xml:space="preserve"> </w:t>
      </w:r>
      <w:r w:rsidR="00776C7A" w:rsidRPr="000743BA">
        <w:rPr>
          <w:b/>
          <w:bCs w:val="0"/>
          <w:sz w:val="24"/>
          <w:szCs w:val="24"/>
        </w:rPr>
        <w:t>2018</w:t>
      </w:r>
      <w:r w:rsidR="002B5044" w:rsidRPr="000743BA">
        <w:rPr>
          <w:b/>
          <w:bCs w:val="0"/>
          <w:sz w:val="24"/>
          <w:szCs w:val="24"/>
        </w:rPr>
        <w:t xml:space="preserve"> года</w:t>
      </w:r>
      <w:r w:rsidR="009E28D8" w:rsidRPr="000743BA">
        <w:rPr>
          <w:b/>
          <w:bCs w:val="0"/>
          <w:sz w:val="24"/>
          <w:szCs w:val="24"/>
        </w:rPr>
        <w:t xml:space="preserve">, </w:t>
      </w:r>
      <w:r w:rsidR="009E28D8" w:rsidRPr="000743B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0743BA">
        <w:rPr>
          <w:bCs w:val="0"/>
          <w:spacing w:val="-2"/>
          <w:sz w:val="24"/>
          <w:szCs w:val="24"/>
        </w:rPr>
        <w:t>(под</w:t>
      </w:r>
      <w:r w:rsidR="009E28D8" w:rsidRPr="000743BA">
        <w:rPr>
          <w:bCs w:val="0"/>
          <w:sz w:val="24"/>
          <w:szCs w:val="24"/>
        </w:rPr>
        <w:t xml:space="preserve">раздел </w:t>
      </w:r>
      <w:r w:rsidR="00334620" w:rsidRPr="000743BA">
        <w:fldChar w:fldCharType="begin"/>
      </w:r>
      <w:r w:rsidR="00334620" w:rsidRPr="000743BA">
        <w:instrText xml:space="preserve"> REF _Ref55336310 \r \h  \* MERGEFORMAT </w:instrText>
      </w:r>
      <w:r w:rsidR="00334620" w:rsidRPr="000743BA">
        <w:fldChar w:fldCharType="separate"/>
      </w:r>
      <w:r w:rsidR="00B007DA" w:rsidRPr="000743BA">
        <w:rPr>
          <w:bCs w:val="0"/>
          <w:sz w:val="24"/>
          <w:szCs w:val="24"/>
        </w:rPr>
        <w:t>5.1</w:t>
      </w:r>
      <w:r w:rsidR="00334620" w:rsidRPr="000743BA">
        <w:fldChar w:fldCharType="end"/>
      </w:r>
      <w:r w:rsidR="009E28D8" w:rsidRPr="000743BA">
        <w:rPr>
          <w:bCs w:val="0"/>
          <w:sz w:val="24"/>
          <w:szCs w:val="24"/>
          <w:lang w:eastAsia="ru-RU"/>
        </w:rPr>
        <w:t>)</w:t>
      </w:r>
      <w:r w:rsidR="009E28D8" w:rsidRPr="000743BA">
        <w:rPr>
          <w:bCs w:val="0"/>
          <w:sz w:val="24"/>
          <w:szCs w:val="24"/>
        </w:rPr>
        <w:t xml:space="preserve"> цена должна соответствовать цене, указанной Участником на «кот</w:t>
      </w:r>
      <w:r w:rsidR="009E28D8" w:rsidRPr="00D053CF">
        <w:rPr>
          <w:bCs w:val="0"/>
          <w:sz w:val="24"/>
          <w:szCs w:val="24"/>
        </w:rPr>
        <w:t>ировочной доске»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D053CF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</w:t>
      </w:r>
      <w:r w:rsidR="00717F60" w:rsidRPr="00D053CF">
        <w:rPr>
          <w:bCs w:val="0"/>
          <w:sz w:val="24"/>
          <w:szCs w:val="24"/>
        </w:rPr>
        <w:lastRenderedPageBreak/>
        <w:t xml:space="preserve">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рамках</w:t>
      </w:r>
      <w:proofErr w:type="gramEnd"/>
      <w:r w:rsidRPr="00D053CF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>
        <w:fldChar w:fldCharType="begin"/>
      </w:r>
      <w:r w:rsidR="00334620">
        <w:instrText xml:space="preserve"> REF _Ref499542691 \r \h  \* MERGEFORMAT </w:instrText>
      </w:r>
      <w:r w:rsidR="00334620">
        <w:fldChar w:fldCharType="separate"/>
      </w:r>
      <w:r w:rsidR="00011803" w:rsidRPr="00011803">
        <w:rPr>
          <w:sz w:val="24"/>
          <w:szCs w:val="24"/>
        </w:rPr>
        <w:t>5.7</w:t>
      </w:r>
      <w:r w:rsidR="00334620">
        <w:fldChar w:fldCharType="end"/>
      </w:r>
      <w:r w:rsidR="00011803" w:rsidRPr="00011803">
        <w:rPr>
          <w:sz w:val="24"/>
          <w:szCs w:val="24"/>
        </w:rPr>
        <w:t>)</w:t>
      </w:r>
      <w:r w:rsidR="00E374EE">
        <w:rPr>
          <w:sz w:val="24"/>
          <w:szCs w:val="24"/>
        </w:rPr>
        <w:t xml:space="preserve"> </w:t>
      </w:r>
      <w:r w:rsidR="00E374EE" w:rsidRPr="00334620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011803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рамках</w:t>
      </w:r>
      <w:proofErr w:type="gramEnd"/>
      <w:r w:rsidRPr="00D053CF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D11933" w:rsidRPr="003C6D0A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D053CF">
        <w:rPr>
          <w:iCs/>
          <w:sz w:val="24"/>
          <w:szCs w:val="24"/>
          <w:lang w:eastAsia="ru-RU"/>
        </w:rPr>
        <w:lastRenderedPageBreak/>
        <w:t xml:space="preserve">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B007DA" w:rsidRPr="00F91CA3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B007DA" w:rsidRPr="00F91CA3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F91CA3" w:rsidRPr="00F91CA3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</w:t>
      </w:r>
      <w:r w:rsidRPr="003C6D0A">
        <w:rPr>
          <w:sz w:val="24"/>
          <w:szCs w:val="24"/>
        </w:rPr>
        <w:lastRenderedPageBreak/>
        <w:t xml:space="preserve">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F91CA3" w:rsidRPr="003C6D0A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Pr="003C6D0A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Pr="003C6D0A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Pr="003C6D0A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 xml:space="preserve">«Страна происхождения» </w:t>
      </w:r>
      <w:r w:rsidRPr="003C6D0A">
        <w:rPr>
          <w:sz w:val="24"/>
          <w:szCs w:val="24"/>
        </w:rPr>
        <w:lastRenderedPageBreak/>
        <w:t>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D053CF">
        <w:rPr>
          <w:bCs w:val="0"/>
          <w:sz w:val="24"/>
          <w:szCs w:val="24"/>
        </w:rPr>
        <w:t>случае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4"/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lastRenderedPageBreak/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B007DA" w:rsidRPr="00F91CA3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F91CA3" w:rsidRPr="007310E1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7310E1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7310E1">
        <w:rPr>
          <w:rFonts w:eastAsia="Times New Roman,Italic"/>
          <w:bCs/>
          <w:iCs/>
          <w:sz w:val="24"/>
          <w:szCs w:val="24"/>
        </w:rPr>
        <w:t xml:space="preserve">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F91CA3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F91CA3" w:rsidRPr="007310E1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F91CA3" w:rsidRPr="007310E1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proofErr w:type="gramStart"/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F91CA3" w:rsidRPr="007310E1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F91CA3" w:rsidRPr="007310E1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717F60" w:rsidRPr="00D053CF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D053CF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053CF">
        <w:rPr>
          <w:bCs w:val="0"/>
          <w:i/>
          <w:sz w:val="24"/>
          <w:szCs w:val="24"/>
        </w:rPr>
        <w:t>Извещени</w:t>
      </w:r>
      <w:r w:rsidRPr="00D053CF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лучшей,</w:t>
      </w:r>
      <w:r w:rsidRPr="00D053CF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053CF">
        <w:rPr>
          <w:bCs w:val="0"/>
          <w:i/>
          <w:sz w:val="24"/>
          <w:szCs w:val="24"/>
        </w:rPr>
        <w:t>д</w:t>
      </w:r>
      <w:r w:rsidR="00123C70" w:rsidRPr="00D053CF">
        <w:rPr>
          <w:bCs w:val="0"/>
          <w:i/>
          <w:sz w:val="24"/>
          <w:szCs w:val="24"/>
        </w:rPr>
        <w:t>оговор</w:t>
      </w:r>
      <w:r w:rsidRPr="00D053CF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053CF">
        <w:rPr>
          <w:bCs w:val="0"/>
          <w:i/>
          <w:sz w:val="24"/>
          <w:szCs w:val="24"/>
        </w:rPr>
        <w:t>й части</w:t>
      </w:r>
      <w:r w:rsidRPr="00D053CF">
        <w:rPr>
          <w:bCs w:val="0"/>
          <w:i/>
          <w:sz w:val="24"/>
          <w:szCs w:val="24"/>
        </w:rPr>
        <w:t xml:space="preserve">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</w:t>
      </w:r>
      <w:r w:rsidRPr="00D053CF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053CF">
        <w:rPr>
          <w:bCs w:val="0"/>
          <w:i/>
          <w:sz w:val="24"/>
          <w:szCs w:val="24"/>
        </w:rPr>
        <w:t>Участник</w:t>
      </w:r>
      <w:r w:rsidR="0087407B" w:rsidRPr="00D053CF">
        <w:rPr>
          <w:bCs w:val="0"/>
          <w:i/>
          <w:sz w:val="24"/>
          <w:szCs w:val="24"/>
        </w:rPr>
        <w:t xml:space="preserve">у </w:t>
      </w:r>
      <w:r w:rsidRPr="00D053CF">
        <w:rPr>
          <w:bCs w:val="0"/>
          <w:i/>
          <w:sz w:val="24"/>
          <w:szCs w:val="24"/>
        </w:rPr>
        <w:t>запроса предложений</w:t>
      </w:r>
      <w:r w:rsidR="0087407B" w:rsidRPr="00D053CF">
        <w:rPr>
          <w:bCs w:val="0"/>
          <w:i/>
          <w:sz w:val="24"/>
          <w:szCs w:val="24"/>
        </w:rPr>
        <w:t xml:space="preserve">, </w:t>
      </w:r>
      <w:r w:rsidR="0087407B" w:rsidRPr="00D053CF">
        <w:rPr>
          <w:i/>
          <w:sz w:val="24"/>
          <w:szCs w:val="24"/>
        </w:rPr>
        <w:t xml:space="preserve">чья </w:t>
      </w:r>
      <w:r w:rsidR="004B5EB3" w:rsidRPr="00D053CF">
        <w:rPr>
          <w:i/>
          <w:sz w:val="24"/>
          <w:szCs w:val="24"/>
        </w:rPr>
        <w:t>Заявк</w:t>
      </w:r>
      <w:r w:rsidR="0087407B" w:rsidRPr="00D053CF">
        <w:rPr>
          <w:i/>
          <w:sz w:val="24"/>
          <w:szCs w:val="24"/>
        </w:rPr>
        <w:t>а признана лучшей,</w:t>
      </w:r>
      <w:r w:rsidRPr="00D053CF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053CF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053CF">
        <w:rPr>
          <w:rStyle w:val="adskobk"/>
          <w:i/>
          <w:sz w:val="24"/>
          <w:szCs w:val="24"/>
        </w:rPr>
        <w:t>д</w:t>
      </w:r>
      <w:r w:rsidR="00123C70" w:rsidRPr="00D053CF">
        <w:rPr>
          <w:rStyle w:val="adskobk"/>
          <w:i/>
          <w:sz w:val="24"/>
          <w:szCs w:val="24"/>
        </w:rPr>
        <w:t>оговор</w:t>
      </w:r>
      <w:r w:rsidRPr="00D053CF">
        <w:rPr>
          <w:rStyle w:val="adskobk"/>
          <w:i/>
          <w:sz w:val="24"/>
          <w:szCs w:val="24"/>
        </w:rPr>
        <w:t>ных переговоров</w:t>
      </w:r>
      <w:r w:rsidR="00E60F8E" w:rsidRPr="00D053CF">
        <w:rPr>
          <w:rStyle w:val="adskobk"/>
          <w:i/>
          <w:sz w:val="24"/>
          <w:szCs w:val="24"/>
        </w:rPr>
        <w:t>,</w:t>
      </w:r>
      <w:r w:rsidR="00E60F8E" w:rsidRPr="00D053CF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053CF">
        <w:rPr>
          <w:rStyle w:val="adskobk"/>
          <w:i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 между Заказчиком и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ом, чья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 xml:space="preserve">а признана лучшей,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B007DA" w:rsidRPr="00F91CA3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F91CA3" w:rsidRPr="00F91CA3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F91CA3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B007DA" w:rsidRPr="00B007DA">
        <w:rPr>
          <w:bCs w:val="0"/>
          <w:sz w:val="24"/>
          <w:szCs w:val="24"/>
        </w:rPr>
        <w:t>3.12.3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F91CA3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B007DA" w:rsidRPr="003C6D0A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B007DA" w:rsidRPr="003C6D0A">
        <w:rPr>
          <w:sz w:val="24"/>
          <w:szCs w:val="24"/>
        </w:rPr>
        <w:t>3.12.5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lastRenderedPageBreak/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Pr="003C6D0A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B007DA" w:rsidRPr="003C6D0A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B007DA" w:rsidRPr="003C6D0A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0743B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B007DA">
        <w:t>2</w:t>
      </w:r>
      <w:r w:rsidR="00334620">
        <w:fldChar w:fldCharType="end"/>
      </w:r>
      <w:r w:rsidRPr="00FD4E6C">
        <w:rPr>
          <w:sz w:val="24"/>
          <w:szCs w:val="24"/>
        </w:rPr>
        <w:t xml:space="preserve">) с учетом требований, изложенных в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3.13.2</w:t>
      </w:r>
      <w:r w:rsidR="00334620">
        <w:fldChar w:fldCharType="end"/>
      </w:r>
      <w:r w:rsidRPr="00FD4E6C">
        <w:rPr>
          <w:sz w:val="24"/>
          <w:szCs w:val="24"/>
        </w:rPr>
        <w:t xml:space="preserve">, а также на этапе </w:t>
      </w:r>
      <w:proofErr w:type="spellStart"/>
      <w:r w:rsidRPr="00FD4E6C">
        <w:rPr>
          <w:sz w:val="24"/>
          <w:szCs w:val="24"/>
        </w:rPr>
        <w:t>преддговорных</w:t>
      </w:r>
      <w:proofErr w:type="spellEnd"/>
      <w:r w:rsidRPr="00FD4E6C">
        <w:rPr>
          <w:sz w:val="24"/>
          <w:szCs w:val="24"/>
        </w:rPr>
        <w:t xml:space="preserve"> переговоров </w:t>
      </w:r>
      <w:r w:rsidRPr="000743BA">
        <w:rPr>
          <w:sz w:val="24"/>
          <w:szCs w:val="24"/>
        </w:rPr>
        <w:t xml:space="preserve">(п. </w:t>
      </w:r>
      <w:r w:rsidR="00334620" w:rsidRPr="000743BA">
        <w:fldChar w:fldCharType="begin"/>
      </w:r>
      <w:r w:rsidR="00334620" w:rsidRPr="000743BA">
        <w:instrText xml:space="preserve"> REF _Ref468805820 \r \h  \* MERGEFORMAT </w:instrText>
      </w:r>
      <w:r w:rsidR="00334620" w:rsidRPr="000743BA">
        <w:fldChar w:fldCharType="separate"/>
      </w:r>
      <w:r w:rsidR="00B007DA" w:rsidRPr="000743BA">
        <w:rPr>
          <w:sz w:val="24"/>
          <w:szCs w:val="24"/>
        </w:rPr>
        <w:t>3.12</w:t>
      </w:r>
      <w:r w:rsidR="00334620" w:rsidRPr="000743BA">
        <w:fldChar w:fldCharType="end"/>
      </w:r>
      <w:r w:rsidRPr="000743BA">
        <w:rPr>
          <w:sz w:val="24"/>
          <w:szCs w:val="24"/>
        </w:rPr>
        <w:t>).</w:t>
      </w:r>
    </w:p>
    <w:p w:rsidR="00A222A8" w:rsidRPr="000743BA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0743BA">
        <w:rPr>
          <w:sz w:val="24"/>
          <w:szCs w:val="24"/>
        </w:rPr>
        <w:t>Реквизиты Заказчика:</w:t>
      </w:r>
      <w:bookmarkEnd w:id="702"/>
    </w:p>
    <w:p w:rsidR="00A222A8" w:rsidRPr="000743BA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0743B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0743BA" w:rsidRDefault="00A222A8" w:rsidP="00A222A8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743BA">
        <w:rPr>
          <w:sz w:val="24"/>
          <w:szCs w:val="24"/>
        </w:rPr>
        <w:t>ИНН/КПП: 6901067107/997450001</w:t>
      </w:r>
    </w:p>
    <w:p w:rsidR="00A222A8" w:rsidRPr="000743BA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0743BA">
        <w:rPr>
          <w:sz w:val="24"/>
          <w:szCs w:val="24"/>
        </w:rPr>
        <w:t>р</w:t>
      </w:r>
      <w:proofErr w:type="gramEnd"/>
      <w:r w:rsidRPr="000743BA">
        <w:rPr>
          <w:sz w:val="24"/>
          <w:szCs w:val="24"/>
        </w:rPr>
        <w:t>/с: 40702810000000019885 в ПАО РОСБАНК</w:t>
      </w:r>
    </w:p>
    <w:p w:rsidR="00A222A8" w:rsidRPr="000743BA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743BA">
        <w:rPr>
          <w:sz w:val="24"/>
          <w:szCs w:val="24"/>
        </w:rPr>
        <w:t>БИК: 044525256</w:t>
      </w:r>
    </w:p>
    <w:p w:rsidR="00A222A8" w:rsidRPr="000743BA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743BA">
        <w:rPr>
          <w:sz w:val="24"/>
          <w:szCs w:val="24"/>
        </w:rPr>
        <w:t>к/с: 30101810000000000256</w:t>
      </w:r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0743BA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0743BA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lastRenderedPageBreak/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_Ref468805929 \r \h  \* MERGEFORMAT </w:instrText>
      </w:r>
      <w:r w:rsidR="00334620">
        <w:fldChar w:fldCharType="separate"/>
      </w:r>
      <w:r w:rsidR="00F91CA3" w:rsidRPr="00F91CA3">
        <w:rPr>
          <w:sz w:val="24"/>
          <w:szCs w:val="24"/>
        </w:rPr>
        <w:t>3.12.6</w:t>
      </w:r>
      <w:r w:rsidR="00334620">
        <w:fldChar w:fldCharType="end"/>
      </w:r>
      <w:r w:rsidRPr="00FD4E6C">
        <w:rPr>
          <w:sz w:val="24"/>
          <w:szCs w:val="24"/>
        </w:rPr>
        <w:t>.</w:t>
      </w:r>
      <w:bookmarkEnd w:id="703"/>
      <w:bookmarkEnd w:id="70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053CF">
        <w:t xml:space="preserve">Уведомление о результатах </w:t>
      </w:r>
      <w:bookmarkEnd w:id="705"/>
      <w:bookmarkEnd w:id="706"/>
      <w:r w:rsidRPr="00D053CF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B007DA" w:rsidRPr="00B007DA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D053CF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053CF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</w:t>
      </w:r>
      <w:proofErr w:type="gramStart"/>
      <w:r w:rsidR="003776BB" w:rsidRPr="00D053CF">
        <w:rPr>
          <w:b w:val="0"/>
          <w:szCs w:val="24"/>
        </w:rPr>
        <w:t>е(</w:t>
      </w:r>
      <w:proofErr w:type="spellStart"/>
      <w:proofErr w:type="gramEnd"/>
      <w:r w:rsidRPr="00D053CF">
        <w:rPr>
          <w:b w:val="0"/>
          <w:szCs w:val="24"/>
        </w:rPr>
        <w:t>ие</w:t>
      </w:r>
      <w:proofErr w:type="spellEnd"/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</w:t>
      </w:r>
      <w:r w:rsidR="00A154B7" w:rsidRPr="00D053CF">
        <w:rPr>
          <w:b w:val="0"/>
          <w:szCs w:val="24"/>
        </w:rPr>
        <w:t xml:space="preserve">по </w:t>
      </w:r>
      <w:r w:rsidR="00A154B7" w:rsidRPr="000743BA">
        <w:rPr>
          <w:b w:val="0"/>
          <w:szCs w:val="24"/>
        </w:rPr>
        <w:t xml:space="preserve">Лоту №1 (подраздел </w:t>
      </w:r>
      <w:r w:rsidR="00334620" w:rsidRPr="000743BA">
        <w:fldChar w:fldCharType="begin"/>
      </w:r>
      <w:r w:rsidR="00334620" w:rsidRPr="000743BA">
        <w:instrText xml:space="preserve"> REF _Ref440275279 \r \h  \* MERGEFORMAT </w:instrText>
      </w:r>
      <w:r w:rsidR="00334620" w:rsidRPr="000743BA">
        <w:fldChar w:fldCharType="separate"/>
      </w:r>
      <w:r w:rsidR="00B007DA" w:rsidRPr="000743BA">
        <w:rPr>
          <w:b w:val="0"/>
          <w:szCs w:val="24"/>
        </w:rPr>
        <w:t>1.1.5</w:t>
      </w:r>
      <w:r w:rsidR="00334620" w:rsidRPr="000743BA">
        <w:fldChar w:fldCharType="end"/>
      </w:r>
      <w:r w:rsidR="00A154B7" w:rsidRPr="000743BA">
        <w:rPr>
          <w:b w:val="0"/>
          <w:szCs w:val="24"/>
        </w:rPr>
        <w:t>)</w:t>
      </w:r>
      <w:r w:rsidRPr="000743BA">
        <w:rPr>
          <w:b w:val="0"/>
          <w:szCs w:val="24"/>
        </w:rPr>
        <w:t xml:space="preserve"> изложен</w:t>
      </w:r>
      <w:r w:rsidR="00F463E8" w:rsidRPr="000743BA">
        <w:rPr>
          <w:b w:val="0"/>
          <w:szCs w:val="24"/>
        </w:rPr>
        <w:t>о(</w:t>
      </w:r>
      <w:r w:rsidRPr="000743BA">
        <w:rPr>
          <w:b w:val="0"/>
          <w:szCs w:val="24"/>
        </w:rPr>
        <w:t>ы</w:t>
      </w:r>
      <w:r w:rsidR="00F463E8" w:rsidRPr="000743BA">
        <w:rPr>
          <w:b w:val="0"/>
          <w:szCs w:val="24"/>
        </w:rPr>
        <w:t>)</w:t>
      </w:r>
      <w:r w:rsidRPr="000743B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743BA">
        <w:rPr>
          <w:b w:val="0"/>
          <w:szCs w:val="24"/>
        </w:rPr>
        <w:t>Участник</w:t>
      </w:r>
      <w:r w:rsidRPr="000743BA">
        <w:rPr>
          <w:b w:val="0"/>
          <w:szCs w:val="24"/>
        </w:rPr>
        <w:t>ам вместе с ней в качестве отдельного</w:t>
      </w:r>
      <w:r w:rsidRPr="00D053CF">
        <w:rPr>
          <w:b w:val="0"/>
          <w:szCs w:val="24"/>
        </w:rPr>
        <w:t xml:space="preserve">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D053CF" w:rsidRDefault="002B5044" w:rsidP="0021751A">
      <w:pPr>
        <w:pStyle w:val="2"/>
        <w:ind w:left="1701" w:hanging="1134"/>
      </w:pPr>
      <w:bookmarkStart w:id="796" w:name="_Ref194832984"/>
      <w:bookmarkStart w:id="797" w:name="_Ref197686508"/>
      <w:bookmarkStart w:id="798" w:name="_Toc423421727"/>
      <w:bookmarkStart w:id="799" w:name="_Toc498523126"/>
      <w:r w:rsidRPr="00D053CF">
        <w:t>Требование к поставляемой продукции</w:t>
      </w:r>
      <w:bookmarkEnd w:id="796"/>
      <w:bookmarkEnd w:id="797"/>
      <w:bookmarkEnd w:id="798"/>
      <w:bookmarkEnd w:id="799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0" w:name="_Toc439166313"/>
      <w:bookmarkStart w:id="801" w:name="_Toc439170661"/>
      <w:bookmarkStart w:id="802" w:name="_Toc439172763"/>
      <w:bookmarkStart w:id="803" w:name="_Toc439173207"/>
      <w:bookmarkStart w:id="804" w:name="_Toc439238201"/>
      <w:bookmarkStart w:id="805" w:name="_Toc439252753"/>
      <w:bookmarkStart w:id="806" w:name="_Toc439323611"/>
      <w:bookmarkStart w:id="807" w:name="_Toc439323727"/>
      <w:bookmarkStart w:id="808" w:name="_Toc440297061"/>
      <w:bookmarkStart w:id="809" w:name="_Toc440356622"/>
      <w:bookmarkStart w:id="810" w:name="_Toc440631758"/>
      <w:bookmarkStart w:id="811" w:name="_Toc440876543"/>
      <w:bookmarkStart w:id="812" w:name="_Toc441130615"/>
      <w:bookmarkStart w:id="813" w:name="_Toc441157118"/>
      <w:bookmarkStart w:id="814" w:name="_Toc447292137"/>
      <w:bookmarkStart w:id="815" w:name="_Toc462234895"/>
      <w:bookmarkStart w:id="816" w:name="_Toc466966862"/>
      <w:bookmarkStart w:id="817" w:name="_Toc468806113"/>
      <w:bookmarkStart w:id="818" w:name="_Toc469480380"/>
      <w:bookmarkStart w:id="819" w:name="_Toc472416897"/>
      <w:bookmarkStart w:id="820" w:name="_Toc498523127"/>
      <w:bookmarkStart w:id="821" w:name="_Ref194833053"/>
      <w:bookmarkStart w:id="822" w:name="_Ref223496951"/>
      <w:bookmarkStart w:id="823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4" w:name="_Toc439166314"/>
      <w:bookmarkStart w:id="825" w:name="_Toc439170662"/>
      <w:bookmarkStart w:id="826" w:name="_Toc439172764"/>
      <w:bookmarkStart w:id="827" w:name="_Toc439173208"/>
      <w:bookmarkStart w:id="828" w:name="_Toc439238202"/>
      <w:bookmarkStart w:id="829" w:name="_Toc439252754"/>
      <w:bookmarkStart w:id="830" w:name="_Toc439323612"/>
      <w:bookmarkStart w:id="831" w:name="_Toc439323728"/>
      <w:bookmarkStart w:id="832" w:name="_Toc440297062"/>
      <w:bookmarkStart w:id="833" w:name="_Toc440356623"/>
      <w:bookmarkStart w:id="834" w:name="_Toc440631759"/>
      <w:bookmarkStart w:id="835" w:name="_Toc440876544"/>
      <w:bookmarkStart w:id="836" w:name="_Toc441130616"/>
      <w:bookmarkStart w:id="837" w:name="_Toc441157119"/>
      <w:bookmarkStart w:id="838" w:name="_Toc447292138"/>
      <w:bookmarkStart w:id="839" w:name="_Toc462234896"/>
      <w:bookmarkStart w:id="840" w:name="_Toc466966863"/>
      <w:bookmarkStart w:id="841" w:name="_Toc468806114"/>
      <w:bookmarkStart w:id="842" w:name="_Toc469480381"/>
      <w:bookmarkStart w:id="843" w:name="_Toc472416898"/>
      <w:bookmarkStart w:id="844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2B5044" w:rsidRPr="00D053CF" w:rsidRDefault="002B5044" w:rsidP="0021751A">
      <w:pPr>
        <w:pStyle w:val="2"/>
        <w:ind w:left="1701" w:hanging="1134"/>
      </w:pPr>
      <w:bookmarkStart w:id="845" w:name="_Ref247513861"/>
      <w:bookmarkStart w:id="846" w:name="_Toc423421728"/>
      <w:bookmarkStart w:id="847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1"/>
      <w:bookmarkEnd w:id="822"/>
      <w:bookmarkEnd w:id="823"/>
      <w:r w:rsidRPr="00D053CF">
        <w:t>.</w:t>
      </w:r>
      <w:bookmarkEnd w:id="845"/>
      <w:bookmarkEnd w:id="846"/>
      <w:bookmarkEnd w:id="84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7"/>
      <w:bookmarkStart w:id="849" w:name="_Toc439170665"/>
      <w:bookmarkStart w:id="850" w:name="_Toc439172767"/>
      <w:bookmarkStart w:id="851" w:name="_Toc439173211"/>
      <w:bookmarkStart w:id="852" w:name="_Toc439238205"/>
      <w:bookmarkStart w:id="853" w:name="_Toc439252756"/>
      <w:bookmarkStart w:id="854" w:name="_Toc439323614"/>
      <w:bookmarkStart w:id="855" w:name="_Toc439323730"/>
      <w:bookmarkStart w:id="856" w:name="_Ref440292618"/>
      <w:bookmarkStart w:id="857" w:name="_Toc440297064"/>
      <w:bookmarkStart w:id="858" w:name="_Toc440356625"/>
      <w:bookmarkStart w:id="859" w:name="_Toc440631761"/>
      <w:bookmarkStart w:id="860" w:name="_Toc440876546"/>
      <w:bookmarkStart w:id="861" w:name="_Toc441130618"/>
      <w:bookmarkStart w:id="862" w:name="_Toc441157121"/>
      <w:bookmarkStart w:id="863" w:name="_Toc447292140"/>
      <w:bookmarkStart w:id="864" w:name="_Toc462234898"/>
      <w:bookmarkStart w:id="865" w:name="_Toc466966865"/>
      <w:bookmarkStart w:id="866" w:name="_Toc468806116"/>
      <w:bookmarkStart w:id="867" w:name="_Toc469480383"/>
      <w:bookmarkStart w:id="868" w:name="_Toc472416900"/>
      <w:bookmarkStart w:id="869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0" w:name="_Toc439166318"/>
      <w:bookmarkStart w:id="871" w:name="_Toc439170666"/>
      <w:bookmarkStart w:id="872" w:name="_Toc439172768"/>
      <w:bookmarkStart w:id="873" w:name="_Toc439173212"/>
      <w:bookmarkStart w:id="874" w:name="_Toc439238206"/>
      <w:bookmarkStart w:id="875" w:name="_Toc439252757"/>
      <w:bookmarkStart w:id="876" w:name="_Toc439323615"/>
      <w:bookmarkStart w:id="877" w:name="_Toc439323731"/>
      <w:bookmarkStart w:id="878" w:name="_Toc440297065"/>
      <w:bookmarkStart w:id="879" w:name="_Toc440356626"/>
      <w:bookmarkStart w:id="880" w:name="_Toc440631762"/>
      <w:bookmarkStart w:id="881" w:name="_Toc440876547"/>
      <w:bookmarkStart w:id="882" w:name="_Toc441130619"/>
      <w:bookmarkStart w:id="883" w:name="_Toc441157122"/>
      <w:bookmarkStart w:id="884" w:name="_Toc447292141"/>
      <w:bookmarkStart w:id="885" w:name="_Toc462234899"/>
      <w:bookmarkStart w:id="886" w:name="_Toc466966866"/>
      <w:bookmarkStart w:id="887" w:name="_Toc468806117"/>
      <w:bookmarkStart w:id="888" w:name="_Toc469480384"/>
      <w:bookmarkStart w:id="889" w:name="_Toc472416901"/>
      <w:bookmarkStart w:id="890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A549DD" w:rsidRPr="00D053CF" w:rsidRDefault="00A549DD" w:rsidP="00A549DD">
      <w:pPr>
        <w:pStyle w:val="2"/>
        <w:ind w:left="1701" w:hanging="1134"/>
      </w:pPr>
      <w:bookmarkStart w:id="891" w:name="_Toc248219573"/>
      <w:bookmarkStart w:id="892" w:name="_Toc256099315"/>
      <w:bookmarkStart w:id="893" w:name="_Toc423421664"/>
      <w:bookmarkStart w:id="894" w:name="_Toc447269813"/>
      <w:bookmarkStart w:id="895" w:name="_Toc498523132"/>
      <w:bookmarkEnd w:id="728"/>
      <w:bookmarkEnd w:id="729"/>
      <w:r w:rsidRPr="00D053CF">
        <w:t>Иные требования</w:t>
      </w:r>
      <w:bookmarkEnd w:id="891"/>
      <w:bookmarkEnd w:id="892"/>
      <w:bookmarkEnd w:id="893"/>
      <w:bookmarkEnd w:id="894"/>
      <w:bookmarkEnd w:id="895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6" w:name="_Toc447292143"/>
      <w:bookmarkStart w:id="897" w:name="_Toc462234901"/>
      <w:bookmarkStart w:id="898" w:name="_Toc466966868"/>
      <w:bookmarkStart w:id="899" w:name="_Toc468806119"/>
      <w:bookmarkStart w:id="900" w:name="_Toc469480386"/>
      <w:bookmarkStart w:id="901" w:name="_Toc472416903"/>
      <w:bookmarkStart w:id="902" w:name="_Toc498523133"/>
      <w:bookmarkStart w:id="903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4" w:name="_Toc447292144"/>
      <w:bookmarkStart w:id="905" w:name="_Toc462234902"/>
      <w:bookmarkStart w:id="906" w:name="_Toc466966869"/>
      <w:bookmarkStart w:id="907" w:name="_Toc468806120"/>
      <w:bookmarkStart w:id="908" w:name="_Toc469480387"/>
      <w:bookmarkStart w:id="909" w:name="_Toc472416904"/>
      <w:bookmarkStart w:id="910" w:name="_Toc498523134"/>
      <w:proofErr w:type="gramStart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proofErr w:type="gramEnd"/>
    </w:p>
    <w:p w:rsidR="00BE26DC" w:rsidRPr="00D053CF" w:rsidRDefault="00BE26DC" w:rsidP="00BE26DC">
      <w:pPr>
        <w:pStyle w:val="2"/>
        <w:ind w:left="1701" w:hanging="1134"/>
      </w:pPr>
      <w:bookmarkStart w:id="911" w:name="_Toc461809058"/>
      <w:bookmarkStart w:id="912" w:name="_Toc462216759"/>
      <w:bookmarkStart w:id="913" w:name="_Toc498523135"/>
      <w:r w:rsidRPr="00D053CF">
        <w:t>Альтернативные предложения</w:t>
      </w:r>
      <w:bookmarkStart w:id="914" w:name="_Ref56252639"/>
      <w:bookmarkEnd w:id="911"/>
      <w:bookmarkEnd w:id="912"/>
      <w:bookmarkEnd w:id="913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5" w:name="_Toc461809059"/>
      <w:bookmarkStart w:id="916" w:name="_Toc462216760"/>
      <w:bookmarkStart w:id="917" w:name="_Toc462234904"/>
      <w:bookmarkStart w:id="918" w:name="_Toc466966871"/>
      <w:bookmarkStart w:id="919" w:name="_Toc468806122"/>
      <w:bookmarkStart w:id="920" w:name="_Toc469480389"/>
      <w:bookmarkStart w:id="921" w:name="_Toc472416906"/>
      <w:bookmarkStart w:id="922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3" w:name="_Ref440270602"/>
      <w:bookmarkStart w:id="924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3"/>
      <w:bookmarkEnd w:id="924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5" w:name="_Ref55336310"/>
      <w:bookmarkStart w:id="926" w:name="_Toc57314672"/>
      <w:bookmarkStart w:id="927" w:name="_Toc69728986"/>
      <w:bookmarkStart w:id="928" w:name="_Toc98253919"/>
      <w:bookmarkStart w:id="929" w:name="_Toc165173847"/>
      <w:bookmarkStart w:id="930" w:name="_Toc423423667"/>
      <w:bookmarkStart w:id="931" w:name="_Toc498523138"/>
      <w:r w:rsidRPr="00D053CF">
        <w:t xml:space="preserve">Письмо о подаче оферты </w:t>
      </w:r>
      <w:bookmarkStart w:id="932" w:name="_Ref22846535"/>
      <w:r w:rsidRPr="00D053CF">
        <w:t>(</w:t>
      </w:r>
      <w:bookmarkEnd w:id="932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D053CF" w:rsidRDefault="004F4D80" w:rsidP="004F4D80">
      <w:pPr>
        <w:pStyle w:val="3"/>
        <w:rPr>
          <w:szCs w:val="24"/>
        </w:rPr>
      </w:pPr>
      <w:bookmarkStart w:id="933" w:name="_Toc98253920"/>
      <w:bookmarkStart w:id="934" w:name="_Toc157248174"/>
      <w:bookmarkStart w:id="935" w:name="_Toc157496543"/>
      <w:bookmarkStart w:id="936" w:name="_Toc158206082"/>
      <w:bookmarkStart w:id="937" w:name="_Toc164057767"/>
      <w:bookmarkStart w:id="938" w:name="_Toc164137117"/>
      <w:bookmarkStart w:id="939" w:name="_Toc164161277"/>
      <w:bookmarkStart w:id="940" w:name="_Toc165173848"/>
      <w:bookmarkStart w:id="941" w:name="_Toc439170673"/>
      <w:bookmarkStart w:id="942" w:name="_Toc439172775"/>
      <w:bookmarkStart w:id="943" w:name="_Toc439173219"/>
      <w:bookmarkStart w:id="944" w:name="_Toc439238213"/>
      <w:bookmarkStart w:id="945" w:name="_Toc440297069"/>
      <w:bookmarkStart w:id="946" w:name="_Toc440356630"/>
      <w:bookmarkStart w:id="947" w:name="_Toc462234907"/>
      <w:bookmarkStart w:id="948" w:name="_Toc472416909"/>
      <w:bookmarkStart w:id="949" w:name="_Toc498523139"/>
      <w:r w:rsidRPr="00D053CF">
        <w:rPr>
          <w:szCs w:val="24"/>
        </w:rPr>
        <w:t>Форма письма о подаче оферты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0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1" w:name="_Toc98253921"/>
      <w:bookmarkStart w:id="952" w:name="_Toc157248175"/>
      <w:bookmarkStart w:id="953" w:name="_Toc157496544"/>
      <w:bookmarkStart w:id="954" w:name="_Toc158206083"/>
      <w:bookmarkStart w:id="955" w:name="_Toc164057768"/>
      <w:bookmarkStart w:id="956" w:name="_Toc164137118"/>
      <w:bookmarkStart w:id="957" w:name="_Toc164161278"/>
      <w:bookmarkStart w:id="958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59" w:name="_Toc439170674"/>
      <w:bookmarkStart w:id="960" w:name="_Toc439172776"/>
      <w:bookmarkStart w:id="961" w:name="_Toc439173220"/>
      <w:bookmarkStart w:id="962" w:name="_Toc439238214"/>
      <w:bookmarkStart w:id="963" w:name="_Toc439252762"/>
      <w:bookmarkStart w:id="964" w:name="_Toc439323736"/>
      <w:bookmarkStart w:id="965" w:name="_Toc440297070"/>
      <w:bookmarkStart w:id="966" w:name="_Toc440356631"/>
      <w:bookmarkStart w:id="967" w:name="_Toc440631767"/>
      <w:bookmarkStart w:id="968" w:name="_Toc440876551"/>
      <w:bookmarkStart w:id="969" w:name="_Toc441130623"/>
      <w:bookmarkStart w:id="970" w:name="_Toc441157126"/>
      <w:bookmarkStart w:id="971" w:name="_Toc447292148"/>
      <w:bookmarkStart w:id="972" w:name="_Toc462234908"/>
      <w:bookmarkStart w:id="973" w:name="_Toc472416910"/>
      <w:bookmarkStart w:id="974" w:name="_Toc498523140"/>
      <w:r w:rsidRPr="00D053CF">
        <w:rPr>
          <w:szCs w:val="24"/>
        </w:rPr>
        <w:lastRenderedPageBreak/>
        <w:t>Инструкции по заполнению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5" w:name="_Ref55335821"/>
      <w:bookmarkStart w:id="976" w:name="_Ref55336345"/>
      <w:bookmarkStart w:id="977" w:name="_Toc57314674"/>
      <w:bookmarkStart w:id="978" w:name="_Toc69728988"/>
      <w:bookmarkStart w:id="979" w:name="_Toc98253922"/>
      <w:bookmarkStart w:id="980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1" w:name="_Ref440271964"/>
      <w:bookmarkStart w:id="982" w:name="_Toc440297071"/>
      <w:bookmarkStart w:id="983" w:name="_Toc440356632"/>
      <w:bookmarkStart w:id="984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1"/>
      <w:bookmarkEnd w:id="982"/>
      <w:bookmarkEnd w:id="983"/>
      <w:bookmarkEnd w:id="984"/>
    </w:p>
    <w:p w:rsidR="00920CB0" w:rsidRPr="00D053C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85" w:name="_Toc439238216"/>
      <w:bookmarkStart w:id="986" w:name="_Toc439252764"/>
      <w:bookmarkStart w:id="987" w:name="_Toc439323738"/>
      <w:bookmarkStart w:id="988" w:name="_Toc440297072"/>
      <w:bookmarkStart w:id="989" w:name="_Toc440356633"/>
      <w:bookmarkStart w:id="990" w:name="_Toc440631769"/>
      <w:bookmarkStart w:id="991" w:name="_Toc440876553"/>
      <w:bookmarkStart w:id="992" w:name="_Toc441130625"/>
      <w:bookmarkStart w:id="993" w:name="_Toc441157128"/>
      <w:bookmarkStart w:id="994" w:name="_Toc447292150"/>
      <w:bookmarkStart w:id="995" w:name="_Toc462234910"/>
      <w:bookmarkStart w:id="996" w:name="_Toc472416912"/>
      <w:bookmarkStart w:id="997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</w:t>
      </w:r>
      <w:proofErr w:type="gramStart"/>
      <w:r w:rsidRPr="00D053CF">
        <w:t>числе</w:t>
      </w:r>
      <w:proofErr w:type="gramEnd"/>
      <w:r w:rsidRPr="00D053CF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В </w:t>
      </w:r>
      <w:proofErr w:type="gramStart"/>
      <w:r w:rsidRPr="00D053CF">
        <w:t>случае</w:t>
      </w:r>
      <w:proofErr w:type="gramEnd"/>
      <w:r w:rsidRPr="00D053CF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 xml:space="preserve">форме. В </w:t>
      </w:r>
      <w:proofErr w:type="gramStart"/>
      <w:r w:rsidRPr="00D053CF">
        <w:t>таком</w:t>
      </w:r>
      <w:proofErr w:type="gramEnd"/>
      <w:r w:rsidRPr="00D053CF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8" w:name="_Toc423423668"/>
      <w:bookmarkStart w:id="999" w:name="_Ref440271072"/>
      <w:bookmarkStart w:id="1000" w:name="_Ref440273986"/>
      <w:bookmarkStart w:id="1001" w:name="_Ref440274337"/>
      <w:bookmarkStart w:id="1002" w:name="_Ref440274913"/>
      <w:bookmarkStart w:id="1003" w:name="_Ref440284918"/>
      <w:bookmarkStart w:id="1004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5"/>
      <w:bookmarkEnd w:id="976"/>
      <w:bookmarkEnd w:id="977"/>
      <w:bookmarkEnd w:id="978"/>
      <w:bookmarkEnd w:id="979"/>
      <w:bookmarkEnd w:id="980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05" w:name="_Toc98253923"/>
      <w:bookmarkStart w:id="1006" w:name="_Toc157248177"/>
      <w:bookmarkStart w:id="1007" w:name="_Toc157496546"/>
      <w:bookmarkStart w:id="1008" w:name="_Toc158206085"/>
      <w:bookmarkStart w:id="1009" w:name="_Toc164057770"/>
      <w:bookmarkStart w:id="1010" w:name="_Toc164137120"/>
      <w:bookmarkStart w:id="1011" w:name="_Toc164161280"/>
      <w:bookmarkStart w:id="1012" w:name="_Toc165173851"/>
      <w:bookmarkStart w:id="1013" w:name="_Ref264038986"/>
      <w:bookmarkStart w:id="1014" w:name="_Ref264359294"/>
      <w:bookmarkStart w:id="1015" w:name="_Toc439170676"/>
      <w:bookmarkStart w:id="1016" w:name="_Toc439172778"/>
      <w:bookmarkStart w:id="1017" w:name="_Toc439173222"/>
      <w:bookmarkStart w:id="1018" w:name="_Toc439238218"/>
      <w:bookmarkStart w:id="1019" w:name="_Toc439252766"/>
      <w:bookmarkStart w:id="1020" w:name="_Toc439323740"/>
      <w:bookmarkStart w:id="1021" w:name="_Toc440297074"/>
      <w:bookmarkStart w:id="1022" w:name="_Toc440356635"/>
      <w:bookmarkStart w:id="1023" w:name="_Toc440631771"/>
      <w:bookmarkStart w:id="1024" w:name="_Toc440876555"/>
      <w:bookmarkStart w:id="1025" w:name="_Toc441130627"/>
      <w:bookmarkStart w:id="1026" w:name="_Toc441157130"/>
      <w:bookmarkStart w:id="1027" w:name="_Toc447292152"/>
      <w:bookmarkStart w:id="1028" w:name="_Toc462234912"/>
      <w:bookmarkStart w:id="1029" w:name="_Toc466966879"/>
      <w:bookmarkStart w:id="1030" w:name="_Toc468806130"/>
      <w:bookmarkStart w:id="1031" w:name="_Toc469480397"/>
      <w:bookmarkStart w:id="1032" w:name="_Toc472416914"/>
      <w:bookmarkStart w:id="1033" w:name="_Toc498523144"/>
      <w:r w:rsidRPr="00D053CF">
        <w:rPr>
          <w:szCs w:val="24"/>
        </w:rPr>
        <w:t xml:space="preserve">Форма 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="00492C8B" w:rsidRPr="00D053CF">
        <w:rPr>
          <w:szCs w:val="24"/>
        </w:rPr>
        <w:t>Сводной таблицы стоимости</w:t>
      </w:r>
      <w:bookmarkEnd w:id="1019"/>
      <w:bookmarkEnd w:id="1020"/>
      <w:bookmarkEnd w:id="1021"/>
      <w:bookmarkEnd w:id="1022"/>
      <w:bookmarkEnd w:id="1023"/>
      <w:bookmarkEnd w:id="1024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4" w:name="_Toc176765534"/>
      <w:bookmarkStart w:id="1035" w:name="_Toc198979983"/>
      <w:bookmarkStart w:id="1036" w:name="_Toc217466315"/>
      <w:bookmarkStart w:id="1037" w:name="_Toc217702856"/>
      <w:bookmarkStart w:id="1038" w:name="_Toc233601974"/>
      <w:bookmarkStart w:id="1039" w:name="_Toc263343460"/>
      <w:r w:rsidRPr="00D053CF">
        <w:rPr>
          <w:b w:val="0"/>
          <w:szCs w:val="24"/>
        </w:rPr>
        <w:br w:type="page"/>
      </w:r>
      <w:bookmarkStart w:id="1040" w:name="_Toc439170677"/>
      <w:bookmarkStart w:id="1041" w:name="_Toc439172779"/>
      <w:bookmarkStart w:id="1042" w:name="_Toc439173223"/>
      <w:bookmarkStart w:id="1043" w:name="_Toc439238219"/>
      <w:bookmarkStart w:id="1044" w:name="_Toc439252767"/>
      <w:bookmarkStart w:id="1045" w:name="_Toc439323741"/>
      <w:bookmarkStart w:id="1046" w:name="_Toc440297075"/>
      <w:bookmarkStart w:id="1047" w:name="_Toc440356636"/>
      <w:bookmarkStart w:id="1048" w:name="_Toc440631772"/>
      <w:bookmarkStart w:id="1049" w:name="_Toc440876556"/>
      <w:bookmarkStart w:id="1050" w:name="_Toc441130628"/>
      <w:bookmarkStart w:id="1051" w:name="_Toc441157131"/>
      <w:bookmarkStart w:id="1052" w:name="_Toc447292153"/>
      <w:bookmarkStart w:id="1053" w:name="_Toc462234913"/>
      <w:bookmarkStart w:id="1054" w:name="_Toc466966880"/>
      <w:bookmarkStart w:id="1055" w:name="_Toc468806131"/>
      <w:bookmarkStart w:id="1056" w:name="_Toc469480398"/>
      <w:bookmarkStart w:id="1057" w:name="_Toc472416915"/>
      <w:bookmarkStart w:id="1058" w:name="_Toc498523145"/>
      <w:r w:rsidRPr="00D053CF">
        <w:rPr>
          <w:szCs w:val="24"/>
        </w:rPr>
        <w:lastRenderedPageBreak/>
        <w:t>Инструкции по заполнению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B007DA" w:rsidRPr="003C6D0A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B007DA" w:rsidRPr="003C6D0A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</w:t>
      </w:r>
      <w:proofErr w:type="gramStart"/>
      <w:r w:rsidRPr="003C6D0A">
        <w:rPr>
          <w:sz w:val="24"/>
          <w:szCs w:val="24"/>
        </w:rPr>
        <w:t>случае</w:t>
      </w:r>
      <w:proofErr w:type="gramEnd"/>
      <w:r w:rsidRPr="003C6D0A">
        <w:rPr>
          <w:sz w:val="24"/>
          <w:szCs w:val="24"/>
        </w:rPr>
        <w:t xml:space="preserve">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D053CF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Pr="003C6D0A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9" w:name="_Ref86826666"/>
      <w:bookmarkStart w:id="1060" w:name="_Toc90385112"/>
      <w:bookmarkStart w:id="1061" w:name="_Toc98253925"/>
      <w:bookmarkStart w:id="1062" w:name="_Toc165173853"/>
      <w:bookmarkStart w:id="1063" w:name="_Toc423423669"/>
      <w:bookmarkStart w:id="1064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59"/>
      <w:bookmarkEnd w:id="1060"/>
      <w:bookmarkEnd w:id="1061"/>
      <w:bookmarkEnd w:id="1062"/>
      <w:bookmarkEnd w:id="1063"/>
      <w:bookmarkEnd w:id="1064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65" w:name="_Toc90385113"/>
      <w:bookmarkStart w:id="1066" w:name="_Toc98253926"/>
      <w:bookmarkStart w:id="1067" w:name="_Toc157248180"/>
      <w:bookmarkStart w:id="1068" w:name="_Toc157496549"/>
      <w:bookmarkStart w:id="1069" w:name="_Toc158206088"/>
      <w:bookmarkStart w:id="1070" w:name="_Toc164057773"/>
      <w:bookmarkStart w:id="1071" w:name="_Toc164137123"/>
      <w:bookmarkStart w:id="1072" w:name="_Toc164161283"/>
      <w:bookmarkStart w:id="1073" w:name="_Toc165173854"/>
      <w:bookmarkStart w:id="1074" w:name="_Ref193690005"/>
      <w:bookmarkStart w:id="1075" w:name="_Toc439170679"/>
      <w:bookmarkStart w:id="1076" w:name="_Toc439172781"/>
      <w:bookmarkStart w:id="1077" w:name="_Toc439173225"/>
      <w:bookmarkStart w:id="1078" w:name="_Toc439238221"/>
      <w:bookmarkStart w:id="1079" w:name="_Toc439252769"/>
      <w:bookmarkStart w:id="1080" w:name="_Toc439323743"/>
      <w:bookmarkStart w:id="1081" w:name="_Toc440297077"/>
      <w:bookmarkStart w:id="1082" w:name="_Toc440356638"/>
      <w:bookmarkStart w:id="1083" w:name="_Toc440631774"/>
      <w:bookmarkStart w:id="1084" w:name="_Toc440876558"/>
      <w:bookmarkStart w:id="1085" w:name="_Toc441130630"/>
      <w:bookmarkStart w:id="1086" w:name="_Toc441157133"/>
      <w:bookmarkStart w:id="1087" w:name="_Toc447292155"/>
      <w:bookmarkStart w:id="1088" w:name="_Toc462234915"/>
      <w:bookmarkStart w:id="1089" w:name="_Toc466966882"/>
      <w:bookmarkStart w:id="1090" w:name="_Toc468806133"/>
      <w:bookmarkStart w:id="1091" w:name="_Toc469480400"/>
      <w:bookmarkStart w:id="1092" w:name="_Toc472416917"/>
      <w:bookmarkStart w:id="1093" w:name="_Toc498523147"/>
      <w:r w:rsidRPr="00D053CF">
        <w:rPr>
          <w:szCs w:val="24"/>
        </w:rPr>
        <w:t xml:space="preserve">Форма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D053CF">
        <w:rPr>
          <w:szCs w:val="24"/>
        </w:rPr>
        <w:t>технического предложения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4" w:name="_Ref55335818"/>
      <w:bookmarkStart w:id="1095" w:name="_Ref55336334"/>
      <w:bookmarkStart w:id="1096" w:name="_Toc57314673"/>
      <w:bookmarkStart w:id="1097" w:name="_Toc69728987"/>
      <w:bookmarkStart w:id="1098" w:name="_Toc98253928"/>
      <w:bookmarkStart w:id="1099" w:name="_Toc165173856"/>
      <w:bookmarkStart w:id="1100" w:name="_Ref194749150"/>
      <w:bookmarkStart w:id="1101" w:name="_Ref194750368"/>
      <w:bookmarkStart w:id="1102" w:name="_Ref89649494"/>
      <w:bookmarkStart w:id="1103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4" w:name="_Toc176765537"/>
      <w:bookmarkStart w:id="1105" w:name="_Toc198979986"/>
      <w:bookmarkStart w:id="1106" w:name="_Toc217466321"/>
      <w:bookmarkStart w:id="1107" w:name="_Toc217702859"/>
      <w:bookmarkStart w:id="1108" w:name="_Toc233601977"/>
      <w:bookmarkStart w:id="1109" w:name="_Toc263343463"/>
      <w:bookmarkStart w:id="1110" w:name="_Toc439170680"/>
      <w:bookmarkStart w:id="1111" w:name="_Toc439172782"/>
      <w:bookmarkStart w:id="1112" w:name="_Toc439173226"/>
      <w:bookmarkStart w:id="1113" w:name="_Toc439238222"/>
      <w:bookmarkStart w:id="1114" w:name="_Toc439252770"/>
      <w:bookmarkStart w:id="1115" w:name="_Toc439323744"/>
      <w:bookmarkStart w:id="1116" w:name="_Toc440297078"/>
      <w:bookmarkStart w:id="1117" w:name="_Toc440356639"/>
      <w:bookmarkStart w:id="1118" w:name="_Toc440631775"/>
      <w:bookmarkStart w:id="1119" w:name="_Toc440876559"/>
      <w:bookmarkStart w:id="1120" w:name="_Toc441130631"/>
      <w:bookmarkStart w:id="1121" w:name="_Toc441157134"/>
      <w:bookmarkStart w:id="1122" w:name="_Toc447292156"/>
      <w:bookmarkStart w:id="1123" w:name="_Toc462234916"/>
      <w:bookmarkStart w:id="1124" w:name="_Toc466966883"/>
      <w:bookmarkStart w:id="1125" w:name="_Toc468806134"/>
      <w:bookmarkStart w:id="1126" w:name="_Toc469480401"/>
      <w:bookmarkStart w:id="1127" w:name="_Toc472416918"/>
      <w:bookmarkStart w:id="1128" w:name="_Toc498523148"/>
      <w:r w:rsidRPr="00D053C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</w:t>
      </w:r>
      <w:proofErr w:type="gramStart"/>
      <w:r w:rsidRPr="00D053CF">
        <w:rPr>
          <w:sz w:val="24"/>
          <w:szCs w:val="24"/>
        </w:rPr>
        <w:t>предложении</w:t>
      </w:r>
      <w:proofErr w:type="gramEnd"/>
      <w:r w:rsidRPr="00D053CF">
        <w:rPr>
          <w:sz w:val="24"/>
          <w:szCs w:val="24"/>
        </w:rPr>
        <w:t xml:space="preserve">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B007DA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9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Toc423423670"/>
      <w:bookmarkStart w:id="1131" w:name="_Ref440271036"/>
      <w:bookmarkStart w:id="1132" w:name="_Ref440274366"/>
      <w:bookmarkStart w:id="1133" w:name="_Ref440274902"/>
      <w:bookmarkStart w:id="1134" w:name="_Ref440284947"/>
      <w:bookmarkStart w:id="1135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36" w:name="_Toc98253929"/>
      <w:bookmarkStart w:id="1137" w:name="_Toc157248183"/>
      <w:bookmarkStart w:id="1138" w:name="_Toc157496552"/>
      <w:bookmarkStart w:id="1139" w:name="_Toc158206091"/>
      <w:bookmarkStart w:id="1140" w:name="_Toc164057776"/>
      <w:bookmarkStart w:id="1141" w:name="_Toc164137126"/>
      <w:bookmarkStart w:id="1142" w:name="_Toc164161286"/>
      <w:bookmarkStart w:id="1143" w:name="_Toc165173857"/>
      <w:bookmarkStart w:id="1144" w:name="_Toc439170682"/>
      <w:bookmarkStart w:id="1145" w:name="_Toc439172784"/>
      <w:bookmarkStart w:id="1146" w:name="_Toc439173228"/>
      <w:bookmarkStart w:id="1147" w:name="_Toc439238224"/>
      <w:bookmarkStart w:id="1148" w:name="_Toc439252772"/>
      <w:bookmarkStart w:id="1149" w:name="_Toc439323746"/>
      <w:bookmarkStart w:id="1150" w:name="_Toc440297080"/>
      <w:bookmarkStart w:id="1151" w:name="_Toc440356641"/>
      <w:bookmarkStart w:id="1152" w:name="_Toc440631777"/>
      <w:bookmarkStart w:id="1153" w:name="_Toc440876561"/>
      <w:bookmarkStart w:id="1154" w:name="_Toc441130633"/>
      <w:bookmarkStart w:id="1155" w:name="_Toc441157136"/>
      <w:bookmarkStart w:id="1156" w:name="_Toc447292158"/>
      <w:bookmarkStart w:id="1157" w:name="_Toc462234918"/>
      <w:bookmarkStart w:id="1158" w:name="_Toc466966885"/>
      <w:bookmarkStart w:id="1159" w:name="_Toc468806136"/>
      <w:bookmarkStart w:id="1160" w:name="_Toc469480403"/>
      <w:bookmarkStart w:id="1161" w:name="_Toc472416920"/>
      <w:bookmarkStart w:id="1162" w:name="_Toc498523150"/>
      <w:r w:rsidRPr="00D053CF">
        <w:rPr>
          <w:b w:val="0"/>
          <w:szCs w:val="24"/>
        </w:rPr>
        <w:t xml:space="preserve">Форма </w:t>
      </w:r>
      <w:bookmarkEnd w:id="1136"/>
      <w:r w:rsidRPr="00D053CF">
        <w:rPr>
          <w:b w:val="0"/>
          <w:szCs w:val="24"/>
        </w:rPr>
        <w:t xml:space="preserve">графика 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r w:rsidR="00360AA5" w:rsidRPr="00D053CF">
        <w:rPr>
          <w:b w:val="0"/>
          <w:szCs w:val="24"/>
        </w:rPr>
        <w:t>выполнения поставок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D053CF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297081"/>
      <w:bookmarkStart w:id="1184" w:name="_Toc440356642"/>
      <w:bookmarkStart w:id="1185" w:name="_Toc440631778"/>
      <w:bookmarkStart w:id="1186" w:name="_Toc440876562"/>
      <w:bookmarkStart w:id="1187" w:name="_Toc441130634"/>
      <w:bookmarkStart w:id="1188" w:name="_Toc441157137"/>
      <w:bookmarkStart w:id="1189" w:name="_Toc447292159"/>
      <w:bookmarkStart w:id="1190" w:name="_Toc462234919"/>
      <w:bookmarkStart w:id="1191" w:name="_Toc466966886"/>
      <w:bookmarkStart w:id="1192" w:name="_Toc468806137"/>
      <w:bookmarkStart w:id="1193" w:name="_Toc469480404"/>
      <w:bookmarkStart w:id="1194" w:name="_Toc472416921"/>
      <w:bookmarkStart w:id="1195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  <w:proofErr w:type="gramEnd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6" w:name="_Hlt22846931"/>
      <w:bookmarkStart w:id="1197" w:name="_Ref93264992"/>
      <w:bookmarkStart w:id="1198" w:name="_Ref93265116"/>
      <w:bookmarkStart w:id="1199" w:name="_Toc98253933"/>
      <w:bookmarkStart w:id="1200" w:name="_Toc165173859"/>
      <w:bookmarkStart w:id="1201" w:name="_Toc423423671"/>
      <w:bookmarkStart w:id="1202" w:name="_Toc498523152"/>
      <w:bookmarkEnd w:id="1196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2"/>
      <w:bookmarkEnd w:id="1103"/>
      <w:bookmarkEnd w:id="1197"/>
      <w:bookmarkEnd w:id="1198"/>
      <w:bookmarkEnd w:id="1199"/>
      <w:bookmarkEnd w:id="1200"/>
      <w:bookmarkEnd w:id="1201"/>
      <w:bookmarkEnd w:id="1202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3" w:name="_Toc439170685"/>
      <w:bookmarkStart w:id="1204" w:name="_Toc439172787"/>
      <w:bookmarkStart w:id="1205" w:name="_Toc439173231"/>
      <w:bookmarkStart w:id="1206" w:name="_Toc439238227"/>
      <w:bookmarkStart w:id="1207" w:name="_Toc439252775"/>
      <w:bookmarkStart w:id="1208" w:name="_Toc439323749"/>
      <w:bookmarkStart w:id="1209" w:name="_Toc440297083"/>
      <w:bookmarkStart w:id="1210" w:name="_Toc440356644"/>
      <w:bookmarkStart w:id="1211" w:name="_Toc440631780"/>
      <w:bookmarkStart w:id="1212" w:name="_Toc440876564"/>
      <w:bookmarkStart w:id="1213" w:name="_Toc441130636"/>
      <w:bookmarkStart w:id="1214" w:name="_Toc441157139"/>
      <w:bookmarkStart w:id="1215" w:name="_Toc447292161"/>
      <w:bookmarkStart w:id="1216" w:name="_Toc462234921"/>
      <w:bookmarkStart w:id="1217" w:name="_Toc466966888"/>
      <w:bookmarkStart w:id="1218" w:name="_Toc468806139"/>
      <w:bookmarkStart w:id="1219" w:name="_Toc469480406"/>
      <w:bookmarkStart w:id="1220" w:name="_Toc472416923"/>
      <w:bookmarkStart w:id="1221" w:name="_Toc498523153"/>
      <w:bookmarkStart w:id="1222" w:name="_Toc157248186"/>
      <w:bookmarkStart w:id="1223" w:name="_Toc157496555"/>
      <w:bookmarkStart w:id="1224" w:name="_Toc158206094"/>
      <w:bookmarkStart w:id="1225" w:name="_Toc164057779"/>
      <w:bookmarkStart w:id="1226" w:name="_Toc164137129"/>
      <w:bookmarkStart w:id="1227" w:name="_Toc164161289"/>
      <w:bookmarkStart w:id="1228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D053CF">
        <w:rPr>
          <w:b w:val="0"/>
          <w:szCs w:val="24"/>
        </w:rPr>
        <w:t xml:space="preserve"> 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B007DA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B007DA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9" w:name="_Toc439170686"/>
      <w:bookmarkStart w:id="1230" w:name="_Toc439172788"/>
      <w:bookmarkStart w:id="1231" w:name="_Toc439173232"/>
      <w:bookmarkStart w:id="1232" w:name="_Toc439238228"/>
      <w:bookmarkStart w:id="1233" w:name="_Toc439252776"/>
      <w:bookmarkStart w:id="1234" w:name="_Toc439323750"/>
      <w:bookmarkStart w:id="1235" w:name="_Toc440297084"/>
      <w:bookmarkStart w:id="1236" w:name="_Toc440356645"/>
      <w:bookmarkStart w:id="1237" w:name="_Toc440631781"/>
      <w:bookmarkStart w:id="1238" w:name="_Toc440876565"/>
      <w:bookmarkStart w:id="1239" w:name="_Toc441130637"/>
      <w:bookmarkStart w:id="1240" w:name="_Toc441157140"/>
      <w:bookmarkStart w:id="1241" w:name="_Toc447292162"/>
      <w:bookmarkStart w:id="1242" w:name="_Toc462234922"/>
      <w:bookmarkStart w:id="1243" w:name="_Toc466966889"/>
      <w:bookmarkStart w:id="1244" w:name="_Toc468806140"/>
      <w:bookmarkStart w:id="1245" w:name="_Toc469480407"/>
      <w:bookmarkStart w:id="1246" w:name="_Toc472416924"/>
      <w:bookmarkStart w:id="1247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B007DA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D053CF">
        <w:rPr>
          <w:sz w:val="24"/>
          <w:szCs w:val="24"/>
        </w:rPr>
        <w:t>протоколе</w:t>
      </w:r>
      <w:proofErr w:type="gramEnd"/>
      <w:r w:rsidRPr="00D053CF">
        <w:rPr>
          <w:sz w:val="24"/>
          <w:szCs w:val="24"/>
        </w:rPr>
        <w:t xml:space="preserve">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D053CF">
        <w:rPr>
          <w:sz w:val="24"/>
          <w:szCs w:val="24"/>
        </w:rPr>
        <w:t>случае</w:t>
      </w:r>
      <w:proofErr w:type="gramEnd"/>
      <w:r w:rsidRPr="00D053CF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</w:t>
      </w:r>
      <w:proofErr w:type="gramStart"/>
      <w:r w:rsidRPr="00D053CF">
        <w:rPr>
          <w:sz w:val="24"/>
          <w:szCs w:val="24"/>
        </w:rPr>
        <w:t>любом</w:t>
      </w:r>
      <w:proofErr w:type="gramEnd"/>
      <w:r w:rsidRPr="00D053CF">
        <w:rPr>
          <w:sz w:val="24"/>
          <w:szCs w:val="24"/>
        </w:rPr>
        <w:t xml:space="preserve">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8" w:name="_Ref55335823"/>
      <w:bookmarkStart w:id="1249" w:name="_Ref55336359"/>
      <w:bookmarkStart w:id="1250" w:name="_Toc57314675"/>
      <w:bookmarkStart w:id="1251" w:name="_Toc69728989"/>
      <w:bookmarkStart w:id="1252" w:name="_Toc98253939"/>
      <w:bookmarkStart w:id="1253" w:name="_Toc165173865"/>
      <w:bookmarkStart w:id="1254" w:name="_Toc423423672"/>
      <w:bookmarkStart w:id="1255" w:name="_Toc498523155"/>
      <w:bookmarkEnd w:id="950"/>
      <w:r w:rsidRPr="00D053CF">
        <w:lastRenderedPageBreak/>
        <w:t>Анкета (форма 6)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6" w:name="_Toc98253940"/>
      <w:bookmarkStart w:id="1257" w:name="_Toc157248192"/>
      <w:bookmarkStart w:id="1258" w:name="_Toc157496561"/>
      <w:bookmarkStart w:id="1259" w:name="_Toc158206100"/>
      <w:bookmarkStart w:id="1260" w:name="_Toc164057785"/>
      <w:bookmarkStart w:id="1261" w:name="_Toc164137135"/>
      <w:bookmarkStart w:id="1262" w:name="_Toc164161295"/>
      <w:bookmarkStart w:id="1263" w:name="_Toc165173866"/>
      <w:bookmarkStart w:id="1264" w:name="_Toc439170688"/>
      <w:bookmarkStart w:id="1265" w:name="_Toc439172790"/>
      <w:bookmarkStart w:id="1266" w:name="_Toc439173234"/>
      <w:bookmarkStart w:id="1267" w:name="_Toc439238230"/>
      <w:bookmarkStart w:id="1268" w:name="_Toc439252778"/>
      <w:bookmarkStart w:id="1269" w:name="_Ref440272119"/>
      <w:bookmarkStart w:id="1270" w:name="_Toc440297086"/>
      <w:bookmarkStart w:id="1271" w:name="_Toc440356647"/>
      <w:bookmarkStart w:id="1272" w:name="_Ref444162540"/>
      <w:bookmarkStart w:id="1273" w:name="_Toc447292164"/>
      <w:bookmarkStart w:id="1274" w:name="_Toc462234924"/>
      <w:bookmarkStart w:id="1275" w:name="_Toc472416926"/>
      <w:bookmarkStart w:id="1276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7" w:name="_Toc439170689"/>
            <w:bookmarkStart w:id="1278" w:name="_Toc439172791"/>
            <w:bookmarkStart w:id="1279" w:name="_Toc439173235"/>
            <w:bookmarkStart w:id="1280" w:name="_Toc439238231"/>
            <w:bookmarkStart w:id="1281" w:name="_Toc439252779"/>
            <w:bookmarkStart w:id="1282" w:name="_Ref440272147"/>
            <w:bookmarkStart w:id="1283" w:name="_Toc440297087"/>
            <w:bookmarkStart w:id="1284" w:name="_Toc440356648"/>
            <w:bookmarkStart w:id="1285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Ref491181272"/>
      <w:bookmarkStart w:id="1287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77"/>
      <w:bookmarkEnd w:id="1278"/>
      <w:bookmarkEnd w:id="1279"/>
      <w:bookmarkEnd w:id="1280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88" w:name="_Toc125426243"/>
      <w:bookmarkStart w:id="1289" w:name="_Toc396984070"/>
      <w:bookmarkStart w:id="1290" w:name="_Toc423423673"/>
      <w:bookmarkStart w:id="1291" w:name="_Toc439170691"/>
      <w:bookmarkStart w:id="1292" w:name="_Toc439172793"/>
      <w:bookmarkStart w:id="1293" w:name="_Toc439173237"/>
      <w:bookmarkStart w:id="1294" w:name="_Toc439238233"/>
      <w:bookmarkStart w:id="1295" w:name="_Toc439252780"/>
      <w:bookmarkStart w:id="1296" w:name="_Toc439323754"/>
      <w:bookmarkStart w:id="1297" w:name="_Toc440297088"/>
      <w:bookmarkStart w:id="1298" w:name="_Toc440356649"/>
      <w:bookmarkStart w:id="1299" w:name="_Toc440631785"/>
      <w:bookmarkStart w:id="1300" w:name="_Toc440876569"/>
      <w:bookmarkStart w:id="1301" w:name="_Toc441130641"/>
      <w:bookmarkStart w:id="1302" w:name="_Toc441157144"/>
      <w:bookmarkStart w:id="1303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4" w:name="_Toc439170690"/>
      <w:bookmarkStart w:id="1305" w:name="_Toc439172792"/>
      <w:bookmarkStart w:id="1306" w:name="_Toc439173236"/>
      <w:bookmarkStart w:id="1307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4"/>
    <w:bookmarkEnd w:id="1305"/>
    <w:bookmarkEnd w:id="1306"/>
    <w:bookmarkEnd w:id="1307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08" w:name="_Toc462234926"/>
      <w:bookmarkStart w:id="1309" w:name="_Toc472416928"/>
      <w:bookmarkStart w:id="1310" w:name="_Toc498523158"/>
      <w:r w:rsidRPr="00D053CF">
        <w:rPr>
          <w:szCs w:val="24"/>
        </w:rPr>
        <w:lastRenderedPageBreak/>
        <w:t>Инструкции по заполнению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8"/>
      <w:bookmarkEnd w:id="1309"/>
      <w:bookmarkEnd w:id="131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1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2" w:name="_Toc423423680"/>
      <w:bookmarkStart w:id="1313" w:name="_Ref440272035"/>
      <w:bookmarkStart w:id="1314" w:name="_Ref440274733"/>
      <w:bookmarkStart w:id="1315" w:name="_Toc498523159"/>
      <w:bookmarkStart w:id="1316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1"/>
      <w:bookmarkEnd w:id="1312"/>
      <w:bookmarkEnd w:id="1313"/>
      <w:bookmarkEnd w:id="1314"/>
      <w:bookmarkEnd w:id="1315"/>
      <w:bookmarkEnd w:id="1316"/>
    </w:p>
    <w:p w:rsidR="004F4D80" w:rsidRPr="00E40B10" w:rsidRDefault="00E40B10" w:rsidP="00E40B10">
      <w:pPr>
        <w:pStyle w:val="3"/>
        <w:rPr>
          <w:szCs w:val="24"/>
        </w:rPr>
      </w:pPr>
      <w:bookmarkStart w:id="1317" w:name="_Toc343690584"/>
      <w:bookmarkStart w:id="1318" w:name="_Toc372294428"/>
      <w:bookmarkStart w:id="1319" w:name="_Toc379288896"/>
      <w:bookmarkStart w:id="1320" w:name="_Toc384734780"/>
      <w:bookmarkStart w:id="1321" w:name="_Toc396984078"/>
      <w:bookmarkStart w:id="1322" w:name="_Toc423423681"/>
      <w:bookmarkStart w:id="1323" w:name="_Toc439170710"/>
      <w:bookmarkStart w:id="1324" w:name="_Toc439172812"/>
      <w:bookmarkStart w:id="1325" w:name="_Toc439173253"/>
      <w:bookmarkStart w:id="1326" w:name="_Toc439238249"/>
      <w:bookmarkStart w:id="1327" w:name="_Toc439252796"/>
      <w:bookmarkStart w:id="1328" w:name="_Toc439323770"/>
      <w:bookmarkStart w:id="1329" w:name="_Toc440361405"/>
      <w:bookmarkStart w:id="1330" w:name="_Toc440376287"/>
      <w:bookmarkStart w:id="1331" w:name="_Toc440382545"/>
      <w:bookmarkStart w:id="1332" w:name="_Toc440447215"/>
      <w:bookmarkStart w:id="1333" w:name="_Toc440632376"/>
      <w:bookmarkStart w:id="1334" w:name="_Toc440875148"/>
      <w:bookmarkStart w:id="1335" w:name="_Toc441131135"/>
      <w:bookmarkStart w:id="1336" w:name="_Toc441572140"/>
      <w:bookmarkStart w:id="1337" w:name="_Toc441575232"/>
      <w:bookmarkStart w:id="1338" w:name="_Toc442195898"/>
      <w:bookmarkStart w:id="1339" w:name="_Toc442251940"/>
      <w:bookmarkStart w:id="1340" w:name="_Toc442258889"/>
      <w:bookmarkStart w:id="1341" w:name="_Toc442259129"/>
      <w:bookmarkStart w:id="1342" w:name="_Toc447292892"/>
      <w:bookmarkStart w:id="1343" w:name="_Toc461808964"/>
      <w:bookmarkStart w:id="1344" w:name="_Toc463514796"/>
      <w:bookmarkStart w:id="1345" w:name="_Toc466967523"/>
      <w:bookmarkStart w:id="1346" w:name="_Toc467574715"/>
      <w:bookmarkStart w:id="1347" w:name="_Toc468441758"/>
      <w:bookmarkStart w:id="1348" w:name="_Toc469480233"/>
      <w:bookmarkStart w:id="1349" w:name="_Toc472409262"/>
      <w:bookmarkStart w:id="1350" w:name="_Toc498417409"/>
      <w:bookmarkStart w:id="1351" w:name="_Toc498523160"/>
      <w:r w:rsidRPr="00E40B10">
        <w:rPr>
          <w:szCs w:val="24"/>
        </w:rPr>
        <w:t xml:space="preserve">Форма 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0"/>
      <w:bookmarkEnd w:id="1351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E754E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2" w:name="_Toc343690585"/>
      <w:bookmarkStart w:id="1353" w:name="_Toc372294429"/>
      <w:bookmarkStart w:id="1354" w:name="_Toc379288897"/>
      <w:bookmarkStart w:id="1355" w:name="_Toc384734781"/>
      <w:bookmarkStart w:id="1356" w:name="_Toc396984079"/>
      <w:bookmarkStart w:id="1357" w:name="_Toc423423682"/>
      <w:bookmarkStart w:id="1358" w:name="_Toc439170711"/>
      <w:bookmarkStart w:id="1359" w:name="_Toc439172813"/>
      <w:bookmarkStart w:id="1360" w:name="_Toc439173254"/>
      <w:bookmarkStart w:id="1361" w:name="_Toc439238250"/>
      <w:bookmarkStart w:id="1362" w:name="_Toc439252797"/>
      <w:bookmarkStart w:id="1363" w:name="_Toc439323771"/>
      <w:bookmarkStart w:id="1364" w:name="_Toc440297093"/>
      <w:bookmarkStart w:id="1365" w:name="_Toc440356654"/>
      <w:bookmarkStart w:id="1366" w:name="_Toc440631790"/>
      <w:bookmarkStart w:id="1367" w:name="_Toc440876574"/>
      <w:bookmarkStart w:id="1368" w:name="_Toc441130646"/>
      <w:bookmarkStart w:id="1369" w:name="_Toc441157149"/>
      <w:bookmarkStart w:id="1370" w:name="_Toc447292171"/>
      <w:bookmarkStart w:id="1371" w:name="_Toc462234931"/>
      <w:bookmarkStart w:id="1372" w:name="_Toc466966896"/>
      <w:bookmarkStart w:id="1373" w:name="_Toc468806147"/>
      <w:bookmarkStart w:id="1374" w:name="_Toc469480414"/>
      <w:bookmarkStart w:id="1375" w:name="_Toc472416931"/>
      <w:bookmarkStart w:id="1376" w:name="_Toc498523161"/>
      <w:r w:rsidRPr="00E40B10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E40B10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</w:t>
      </w:r>
      <w:proofErr w:type="gramStart"/>
      <w:r w:rsidRPr="00E40B10">
        <w:rPr>
          <w:snapToGrid w:val="0"/>
          <w:sz w:val="24"/>
          <w:szCs w:val="24"/>
        </w:rPr>
        <w:t>отношении</w:t>
      </w:r>
      <w:proofErr w:type="gramEnd"/>
      <w:r w:rsidRPr="00E40B10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7" w:name="_Toc329588495"/>
      <w:bookmarkStart w:id="1378" w:name="_Toc423423683"/>
      <w:bookmarkStart w:id="1379" w:name="_Ref440272051"/>
      <w:bookmarkStart w:id="1380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E754E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E754E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E40B10" w:rsidRDefault="00E40B10" w:rsidP="00E40B10">
      <w:pPr>
        <w:pStyle w:val="2"/>
        <w:sectPr w:rsidR="00E40B10" w:rsidRPr="00E40B10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1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77"/>
      <w:bookmarkEnd w:id="1378"/>
      <w:bookmarkEnd w:id="1379"/>
      <w:bookmarkEnd w:id="1380"/>
      <w:bookmarkEnd w:id="1381"/>
    </w:p>
    <w:p w:rsidR="004F4D80" w:rsidRPr="00D053CF" w:rsidRDefault="004F4D80" w:rsidP="004F4D80">
      <w:pPr>
        <w:pStyle w:val="3"/>
        <w:rPr>
          <w:szCs w:val="24"/>
        </w:rPr>
      </w:pPr>
      <w:bookmarkStart w:id="1382" w:name="_Toc343690587"/>
      <w:bookmarkStart w:id="1383" w:name="_Toc372294431"/>
      <w:bookmarkStart w:id="1384" w:name="_Toc379288899"/>
      <w:bookmarkStart w:id="1385" w:name="_Toc384734783"/>
      <w:bookmarkStart w:id="1386" w:name="_Toc396984081"/>
      <w:bookmarkStart w:id="1387" w:name="_Toc423423684"/>
      <w:bookmarkStart w:id="1388" w:name="_Toc439170713"/>
      <w:bookmarkStart w:id="1389" w:name="_Toc439172815"/>
      <w:bookmarkStart w:id="1390" w:name="_Toc439173256"/>
      <w:bookmarkStart w:id="1391" w:name="_Toc439238252"/>
      <w:bookmarkStart w:id="1392" w:name="_Toc439252799"/>
      <w:bookmarkStart w:id="1393" w:name="_Toc439323773"/>
      <w:bookmarkStart w:id="1394" w:name="_Toc440297095"/>
      <w:bookmarkStart w:id="1395" w:name="_Toc440356656"/>
      <w:bookmarkStart w:id="1396" w:name="_Toc440631792"/>
      <w:bookmarkStart w:id="1397" w:name="_Toc440876576"/>
      <w:bookmarkStart w:id="1398" w:name="_Toc441130648"/>
      <w:bookmarkStart w:id="1399" w:name="_Toc441157151"/>
      <w:bookmarkStart w:id="1400" w:name="_Toc447292173"/>
      <w:bookmarkStart w:id="1401" w:name="_Toc462234933"/>
      <w:bookmarkStart w:id="1402" w:name="_Toc466966898"/>
      <w:bookmarkStart w:id="1403" w:name="_Toc468806149"/>
      <w:bookmarkStart w:id="1404" w:name="_Toc469480416"/>
      <w:bookmarkStart w:id="1405" w:name="_Toc472416933"/>
      <w:bookmarkStart w:id="1406" w:name="_Toc498523163"/>
      <w:r w:rsidRPr="00D053CF">
        <w:rPr>
          <w:szCs w:val="24"/>
        </w:rPr>
        <w:t xml:space="preserve">Форма </w:t>
      </w:r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r w:rsidR="000D70B6" w:rsidRPr="00D053CF">
        <w:rPr>
          <w:szCs w:val="24"/>
        </w:rPr>
        <w:t>Согласия на обработку персональных данных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07" w:name="_Toc439252801"/>
      <w:bookmarkStart w:id="1408" w:name="_Toc439323774"/>
      <w:bookmarkStart w:id="1409" w:name="_Toc440297096"/>
      <w:bookmarkStart w:id="1410" w:name="_Toc440356657"/>
      <w:bookmarkStart w:id="1411" w:name="_Toc440631793"/>
      <w:bookmarkStart w:id="1412" w:name="_Toc440876577"/>
      <w:bookmarkStart w:id="1413" w:name="_Toc441130649"/>
      <w:bookmarkStart w:id="1414" w:name="_Toc441157152"/>
      <w:bookmarkStart w:id="1415" w:name="_Toc447292174"/>
      <w:bookmarkStart w:id="1416" w:name="_Toc462234934"/>
      <w:bookmarkStart w:id="1417" w:name="_Toc466966899"/>
      <w:bookmarkStart w:id="1418" w:name="_Toc468806150"/>
      <w:bookmarkStart w:id="1419" w:name="_Toc469480417"/>
      <w:bookmarkStart w:id="1420" w:name="_Toc472416934"/>
      <w:bookmarkStart w:id="1421" w:name="_Toc498523164"/>
      <w:r w:rsidRPr="00D053CF">
        <w:rPr>
          <w:szCs w:val="24"/>
        </w:rPr>
        <w:lastRenderedPageBreak/>
        <w:t>Инструкции по заполнению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2" w:name="_Toc462216791"/>
      <w:bookmarkStart w:id="1423" w:name="_Toc462234935"/>
      <w:bookmarkStart w:id="1424" w:name="_Toc466966900"/>
      <w:bookmarkStart w:id="1425" w:name="_Toc468806151"/>
      <w:bookmarkStart w:id="1426" w:name="_Toc469480418"/>
      <w:bookmarkStart w:id="1427" w:name="_Toc472416935"/>
      <w:bookmarkStart w:id="1428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2"/>
      <w:bookmarkEnd w:id="1423"/>
      <w:bookmarkEnd w:id="1424"/>
      <w:bookmarkEnd w:id="1425"/>
      <w:bookmarkEnd w:id="1426"/>
      <w:bookmarkEnd w:id="1427"/>
      <w:bookmarkEnd w:id="1428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29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29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0" w:name="_Toc461809100"/>
      <w:bookmarkStart w:id="1431" w:name="_Toc462216792"/>
      <w:bookmarkStart w:id="1432" w:name="_Toc462234936"/>
      <w:bookmarkStart w:id="1433" w:name="_Toc466966901"/>
      <w:bookmarkStart w:id="1434" w:name="_Toc468806152"/>
      <w:bookmarkStart w:id="1435" w:name="_Toc469480419"/>
      <w:bookmarkStart w:id="1436" w:name="_Toc472416936"/>
      <w:bookmarkStart w:id="1437" w:name="_Toc498523166"/>
      <w:r w:rsidRPr="00D053CF">
        <w:rPr>
          <w:szCs w:val="24"/>
        </w:rPr>
        <w:lastRenderedPageBreak/>
        <w:t>Инструкции по заполнению</w:t>
      </w:r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D053CF">
        <w:rPr>
          <w:sz w:val="24"/>
          <w:szCs w:val="24"/>
        </w:rPr>
        <w:t>последнем</w:t>
      </w:r>
      <w:proofErr w:type="gramEnd"/>
      <w:r w:rsidRPr="00D053CF">
        <w:rPr>
          <w:sz w:val="24"/>
          <w:szCs w:val="24"/>
        </w:rPr>
        <w:t xml:space="preserve">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8" w:name="_Ref440272274"/>
      <w:bookmarkStart w:id="1439" w:name="_Ref440274756"/>
      <w:bookmarkStart w:id="1440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38"/>
      <w:bookmarkEnd w:id="1439"/>
      <w:bookmarkEnd w:id="1440"/>
    </w:p>
    <w:p w:rsidR="007857E5" w:rsidRPr="00D053CF" w:rsidRDefault="007857E5" w:rsidP="007857E5">
      <w:pPr>
        <w:pStyle w:val="3"/>
        <w:rPr>
          <w:szCs w:val="24"/>
        </w:rPr>
      </w:pPr>
      <w:bookmarkStart w:id="1441" w:name="_Toc439170718"/>
      <w:bookmarkStart w:id="1442" w:name="_Toc439172820"/>
      <w:bookmarkStart w:id="1443" w:name="_Toc439173262"/>
      <w:bookmarkStart w:id="1444" w:name="_Toc439238258"/>
      <w:bookmarkStart w:id="1445" w:name="_Toc439252806"/>
      <w:bookmarkStart w:id="1446" w:name="_Toc439323779"/>
      <w:bookmarkStart w:id="1447" w:name="_Toc440297101"/>
      <w:bookmarkStart w:id="1448" w:name="_Toc440356662"/>
      <w:bookmarkStart w:id="1449" w:name="_Toc440631798"/>
      <w:bookmarkStart w:id="1450" w:name="_Toc440876582"/>
      <w:bookmarkStart w:id="1451" w:name="_Toc441130654"/>
      <w:bookmarkStart w:id="1452" w:name="_Toc441157154"/>
      <w:bookmarkStart w:id="1453" w:name="_Toc447292176"/>
      <w:bookmarkStart w:id="1454" w:name="_Toc462234938"/>
      <w:bookmarkStart w:id="1455" w:name="_Toc466966903"/>
      <w:bookmarkStart w:id="1456" w:name="_Toc468806154"/>
      <w:bookmarkStart w:id="1457" w:name="_Toc469480421"/>
      <w:bookmarkStart w:id="1458" w:name="_Toc472416938"/>
      <w:bookmarkStart w:id="1459" w:name="_Toc498523168"/>
      <w:r w:rsidRPr="00D053CF">
        <w:rPr>
          <w:szCs w:val="24"/>
        </w:rPr>
        <w:t xml:space="preserve">Форма </w:t>
      </w:r>
      <w:bookmarkEnd w:id="1441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0" w:name="_Toc300142269"/>
      <w:bookmarkStart w:id="1461" w:name="_Toc309735391"/>
      <w:bookmarkStart w:id="1462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0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1"/>
      <w:bookmarkEnd w:id="1462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3" w:name="_Toc439170719"/>
      <w:bookmarkStart w:id="1464" w:name="_Toc439172821"/>
      <w:bookmarkStart w:id="1465" w:name="_Toc439173263"/>
      <w:bookmarkStart w:id="1466" w:name="_Toc439238259"/>
      <w:bookmarkStart w:id="1467" w:name="_Toc439252807"/>
      <w:bookmarkStart w:id="1468" w:name="_Toc439323780"/>
      <w:bookmarkStart w:id="1469" w:name="_Toc440297102"/>
      <w:bookmarkStart w:id="1470" w:name="_Toc440356663"/>
      <w:bookmarkStart w:id="1471" w:name="_Toc440631799"/>
      <w:bookmarkStart w:id="1472" w:name="_Toc440876583"/>
      <w:bookmarkStart w:id="1473" w:name="_Toc441130655"/>
      <w:bookmarkStart w:id="1474" w:name="_Toc441157155"/>
      <w:bookmarkStart w:id="1475" w:name="_Toc447292177"/>
      <w:bookmarkStart w:id="1476" w:name="_Toc462234939"/>
      <w:bookmarkStart w:id="1477" w:name="_Toc466966904"/>
      <w:bookmarkStart w:id="1478" w:name="_Toc468806155"/>
      <w:bookmarkStart w:id="1479" w:name="_Toc469480422"/>
      <w:bookmarkStart w:id="1480" w:name="_Toc472416939"/>
      <w:bookmarkStart w:id="1481" w:name="_Toc498523169"/>
      <w:r w:rsidRPr="00D053CF">
        <w:rPr>
          <w:szCs w:val="24"/>
        </w:rPr>
        <w:lastRenderedPageBreak/>
        <w:t>Инструкции по заполнению</w:t>
      </w:r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2" w:name="_Ref93268095"/>
      <w:bookmarkStart w:id="1483" w:name="_Ref93268099"/>
      <w:bookmarkStart w:id="1484" w:name="_Toc98253958"/>
      <w:bookmarkStart w:id="1485" w:name="_Toc165173884"/>
      <w:bookmarkStart w:id="1486" w:name="_Toc423423678"/>
      <w:bookmarkStart w:id="1487" w:name="_Ref440272510"/>
      <w:bookmarkStart w:id="1488" w:name="_Ref440274961"/>
      <w:bookmarkStart w:id="1489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0" w:name="_Toc90385125"/>
      <w:bookmarkStart w:id="1491" w:name="_Toc439170705"/>
      <w:bookmarkStart w:id="1492" w:name="_Toc439172807"/>
      <w:bookmarkStart w:id="1493" w:name="_Toc439173268"/>
      <w:bookmarkStart w:id="1494" w:name="_Toc439238264"/>
      <w:bookmarkStart w:id="1495" w:name="_Toc439252812"/>
      <w:bookmarkStart w:id="1496" w:name="_Toc439323785"/>
      <w:bookmarkStart w:id="1497" w:name="_Toc440297104"/>
      <w:bookmarkStart w:id="1498" w:name="_Toc440356665"/>
      <w:bookmarkStart w:id="1499" w:name="_Toc440631801"/>
      <w:bookmarkStart w:id="1500" w:name="_Toc440876585"/>
      <w:bookmarkStart w:id="1501" w:name="_Toc441130657"/>
      <w:bookmarkStart w:id="1502" w:name="_Toc441157157"/>
      <w:bookmarkStart w:id="1503" w:name="_Toc447292179"/>
      <w:bookmarkStart w:id="1504" w:name="_Toc462234941"/>
      <w:bookmarkStart w:id="1505" w:name="_Toc466966906"/>
      <w:bookmarkStart w:id="1506" w:name="_Toc468806157"/>
      <w:bookmarkStart w:id="1507" w:name="_Toc469480424"/>
      <w:bookmarkStart w:id="1508" w:name="_Toc472416941"/>
      <w:bookmarkStart w:id="1509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0" w:name="_Toc90385126"/>
      <w:bookmarkStart w:id="1511" w:name="_Toc98253959"/>
      <w:bookmarkStart w:id="1512" w:name="_Toc157248211"/>
      <w:bookmarkStart w:id="1513" w:name="_Toc157496580"/>
      <w:bookmarkStart w:id="1514" w:name="_Toc158206119"/>
      <w:bookmarkStart w:id="1515" w:name="_Toc164057804"/>
      <w:bookmarkStart w:id="1516" w:name="_Toc164137154"/>
      <w:bookmarkStart w:id="1517" w:name="_Toc164161314"/>
      <w:bookmarkStart w:id="1518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19" w:name="_Toc439170706"/>
      <w:bookmarkStart w:id="1520" w:name="_Toc439172808"/>
      <w:bookmarkStart w:id="1521" w:name="_Toc439173269"/>
      <w:bookmarkStart w:id="1522" w:name="_Toc439238265"/>
      <w:bookmarkStart w:id="1523" w:name="_Toc439252813"/>
      <w:bookmarkStart w:id="1524" w:name="_Toc439323786"/>
      <w:bookmarkStart w:id="1525" w:name="_Toc440297105"/>
      <w:bookmarkStart w:id="1526" w:name="_Toc440356666"/>
      <w:bookmarkStart w:id="1527" w:name="_Toc440631802"/>
      <w:bookmarkStart w:id="1528" w:name="_Toc440876586"/>
      <w:bookmarkStart w:id="1529" w:name="_Toc441130658"/>
      <w:bookmarkStart w:id="1530" w:name="_Toc441157158"/>
      <w:bookmarkStart w:id="1531" w:name="_Toc447292180"/>
      <w:bookmarkStart w:id="1532" w:name="_Toc462234942"/>
      <w:bookmarkStart w:id="1533" w:name="_Toc466966907"/>
      <w:bookmarkStart w:id="1534" w:name="_Toc468806158"/>
      <w:bookmarkStart w:id="1535" w:name="_Toc469480425"/>
      <w:bookmarkStart w:id="1536" w:name="_Toc472416942"/>
      <w:bookmarkStart w:id="1537" w:name="_Toc498523172"/>
      <w:r w:rsidRPr="00D053CF">
        <w:rPr>
          <w:szCs w:val="24"/>
        </w:rPr>
        <w:lastRenderedPageBreak/>
        <w:t>Инструкции по 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B007DA" w:rsidRPr="00B007DA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A58" w:rsidRDefault="00876A58">
      <w:pPr>
        <w:spacing w:line="240" w:lineRule="auto"/>
      </w:pPr>
      <w:r>
        <w:separator/>
      </w:r>
    </w:p>
  </w:endnote>
  <w:endnote w:type="continuationSeparator" w:id="0">
    <w:p w:rsidR="00876A58" w:rsidRDefault="00876A58">
      <w:pPr>
        <w:spacing w:line="240" w:lineRule="auto"/>
      </w:pPr>
      <w:r>
        <w:continuationSeparator/>
      </w:r>
    </w:p>
  </w:endnote>
  <w:endnote w:id="1">
    <w:p w:rsidR="00BF4A02" w:rsidRPr="00E40B10" w:rsidRDefault="00BF4A0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5C204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7DA" w:rsidRDefault="00B007D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FA0376" w:rsidRDefault="00B007D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C204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C2043" w:rsidRPr="00FA0376">
      <w:rPr>
        <w:sz w:val="16"/>
        <w:szCs w:val="16"/>
        <w:lang w:eastAsia="ru-RU"/>
      </w:rPr>
      <w:fldChar w:fldCharType="separate"/>
    </w:r>
    <w:r w:rsidR="002B1C70">
      <w:rPr>
        <w:noProof/>
        <w:sz w:val="16"/>
        <w:szCs w:val="16"/>
        <w:lang w:eastAsia="ru-RU"/>
      </w:rPr>
      <w:t>26</w:t>
    </w:r>
    <w:r w:rsidR="005C2043" w:rsidRPr="00FA0376">
      <w:rPr>
        <w:sz w:val="16"/>
        <w:szCs w:val="16"/>
        <w:lang w:eastAsia="ru-RU"/>
      </w:rPr>
      <w:fldChar w:fldCharType="end"/>
    </w:r>
  </w:p>
  <w:p w:rsidR="00B007DA" w:rsidRPr="000743BA" w:rsidRDefault="00B007D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0743BA" w:rsidRPr="000743BA">
      <w:rPr>
        <w:snapToGrid w:val="0"/>
        <w:sz w:val="18"/>
        <w:szCs w:val="18"/>
      </w:rPr>
      <w:t xml:space="preserve">Договора на </w:t>
    </w:r>
    <w:r w:rsidR="000743BA" w:rsidRPr="000743BA">
      <w:rPr>
        <w:sz w:val="18"/>
        <w:szCs w:val="18"/>
      </w:rPr>
      <w:t>поставку аккумуляторных батарей для устройства управления оперативным током</w:t>
    </w:r>
    <w:r w:rsidR="000743BA" w:rsidRPr="000743BA">
      <w:rPr>
        <w:snapToGrid w:val="0"/>
        <w:sz w:val="18"/>
        <w:szCs w:val="18"/>
      </w:rPr>
      <w:t xml:space="preserve"> для нужд ПАО «МРСК Центра» (филиала </w:t>
    </w:r>
    <w:r w:rsidR="000743BA" w:rsidRPr="000743BA">
      <w:rPr>
        <w:sz w:val="18"/>
        <w:szCs w:val="18"/>
      </w:rPr>
      <w:t>«Костромаэнерго»</w:t>
    </w:r>
    <w:r w:rsidR="000743BA" w:rsidRPr="000743BA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A58" w:rsidRDefault="00876A58">
      <w:pPr>
        <w:spacing w:line="240" w:lineRule="auto"/>
      </w:pPr>
      <w:r>
        <w:separator/>
      </w:r>
    </w:p>
  </w:footnote>
  <w:footnote w:type="continuationSeparator" w:id="0">
    <w:p w:rsidR="00876A58" w:rsidRDefault="00876A58">
      <w:pPr>
        <w:spacing w:line="240" w:lineRule="auto"/>
      </w:pPr>
      <w:r>
        <w:continuationSeparator/>
      </w:r>
    </w:p>
  </w:footnote>
  <w:footnote w:id="1">
    <w:p w:rsidR="00B007DA" w:rsidRPr="00B36685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007DA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007DA" w:rsidRDefault="00B007D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007DA" w:rsidRDefault="00B007D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930031" w:rsidRDefault="00B007D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7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2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7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9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1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2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2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4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7"/>
  </w:num>
  <w:num w:numId="22">
    <w:abstractNumId w:val="123"/>
  </w:num>
  <w:num w:numId="23">
    <w:abstractNumId w:val="95"/>
  </w:num>
  <w:num w:numId="24">
    <w:abstractNumId w:val="124"/>
  </w:num>
  <w:num w:numId="25">
    <w:abstractNumId w:val="113"/>
  </w:num>
  <w:num w:numId="26">
    <w:abstractNumId w:val="102"/>
  </w:num>
  <w:num w:numId="27">
    <w:abstractNumId w:val="76"/>
  </w:num>
  <w:num w:numId="28">
    <w:abstractNumId w:val="94"/>
  </w:num>
  <w:num w:numId="29">
    <w:abstractNumId w:val="125"/>
  </w:num>
  <w:num w:numId="30">
    <w:abstractNumId w:val="90"/>
  </w:num>
  <w:num w:numId="31">
    <w:abstractNumId w:val="91"/>
  </w:num>
  <w:num w:numId="32">
    <w:abstractNumId w:val="110"/>
  </w:num>
  <w:num w:numId="33">
    <w:abstractNumId w:val="128"/>
  </w:num>
  <w:num w:numId="34">
    <w:abstractNumId w:val="116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7"/>
  </w:num>
  <w:num w:numId="44">
    <w:abstractNumId w:val="96"/>
  </w:num>
  <w:num w:numId="45">
    <w:abstractNumId w:val="121"/>
  </w:num>
  <w:num w:numId="46">
    <w:abstractNumId w:val="0"/>
  </w:num>
  <w:num w:numId="47">
    <w:abstractNumId w:val="118"/>
  </w:num>
  <w:num w:numId="48">
    <w:abstractNumId w:val="122"/>
  </w:num>
  <w:num w:numId="49">
    <w:abstractNumId w:val="114"/>
  </w:num>
  <w:num w:numId="50">
    <w:abstractNumId w:val="134"/>
  </w:num>
  <w:num w:numId="51">
    <w:abstractNumId w:val="88"/>
  </w:num>
  <w:num w:numId="52">
    <w:abstractNumId w:val="98"/>
  </w:num>
  <w:num w:numId="53">
    <w:abstractNumId w:val="109"/>
  </w:num>
  <w:num w:numId="54">
    <w:abstractNumId w:val="71"/>
  </w:num>
  <w:num w:numId="55">
    <w:abstractNumId w:val="72"/>
  </w:num>
  <w:num w:numId="56">
    <w:abstractNumId w:val="129"/>
  </w:num>
  <w:num w:numId="5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0"/>
  </w:num>
  <w:num w:numId="59">
    <w:abstractNumId w:val="126"/>
    <w:lvlOverride w:ilvl="0">
      <w:startOverride w:val="1"/>
    </w:lvlOverride>
  </w:num>
  <w:num w:numId="60">
    <w:abstractNumId w:val="131"/>
  </w:num>
  <w:num w:numId="61">
    <w:abstractNumId w:val="82"/>
  </w:num>
  <w:num w:numId="62">
    <w:abstractNumId w:val="104"/>
  </w:num>
  <w:num w:numId="63">
    <w:abstractNumId w:val="93"/>
  </w:num>
  <w:num w:numId="64">
    <w:abstractNumId w:val="108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19"/>
  </w:num>
  <w:num w:numId="67">
    <w:abstractNumId w:val="130"/>
  </w:num>
  <w:num w:numId="68">
    <w:abstractNumId w:val="85"/>
  </w:num>
  <w:num w:numId="69">
    <w:abstractNumId w:val="133"/>
  </w:num>
  <w:num w:numId="70">
    <w:abstractNumId w:val="87"/>
  </w:num>
  <w:num w:numId="71">
    <w:abstractNumId w:val="73"/>
  </w:num>
  <w:num w:numId="72">
    <w:abstractNumId w:val="107"/>
  </w:num>
  <w:num w:numId="73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1"/>
  </w:num>
  <w:num w:numId="76">
    <w:abstractNumId w:val="115"/>
  </w:num>
  <w:num w:numId="77">
    <w:abstractNumId w:val="105"/>
  </w:num>
  <w:num w:numId="78">
    <w:abstractNumId w:val="86"/>
  </w:num>
  <w:num w:numId="79">
    <w:abstractNumId w:val="75"/>
  </w:num>
  <w:num w:numId="80">
    <w:abstractNumId w:val="112"/>
  </w:num>
  <w:num w:numId="81">
    <w:abstractNumId w:val="106"/>
  </w:num>
  <w:num w:numId="82">
    <w:abstractNumId w:val="135"/>
  </w:num>
  <w:num w:numId="83">
    <w:abstractNumId w:val="132"/>
  </w:num>
  <w:num w:numId="84">
    <w:abstractNumId w:val="10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43BA"/>
    <w:rsid w:val="00075C00"/>
    <w:rsid w:val="00076D8B"/>
    <w:rsid w:val="00077FB6"/>
    <w:rsid w:val="00085720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1C70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0A6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6A58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37D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5F6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)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808CACCD-7A21-4E53-B25F-F7C437A3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72</Pages>
  <Words>24990</Words>
  <Characters>142445</Characters>
  <Application>Microsoft Office Word</Application>
  <DocSecurity>0</DocSecurity>
  <Lines>1187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167101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169</cp:revision>
  <cp:lastPrinted>2015-12-29T14:27:00Z</cp:lastPrinted>
  <dcterms:created xsi:type="dcterms:W3CDTF">2016-01-12T09:22:00Z</dcterms:created>
  <dcterms:modified xsi:type="dcterms:W3CDTF">2018-02-02T11:25:00Z</dcterms:modified>
</cp:coreProperties>
</file>